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2D2429">
        <w:rPr>
          <w:b/>
          <w:i/>
          <w:sz w:val="48"/>
          <w:szCs w:val="48"/>
        </w:rPr>
        <w:t>1</w:t>
      </w:r>
      <w:r w:rsidR="00C963A8">
        <w:rPr>
          <w:b/>
          <w:i/>
          <w:sz w:val="48"/>
          <w:szCs w:val="48"/>
        </w:rPr>
        <w:t>6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6A0C79">
        <w:rPr>
          <w:b/>
          <w:i/>
          <w:sz w:val="48"/>
          <w:szCs w:val="48"/>
        </w:rPr>
        <w:t>7</w:t>
      </w:r>
      <w:r w:rsidR="00C963A8">
        <w:rPr>
          <w:b/>
          <w:i/>
          <w:sz w:val="48"/>
          <w:szCs w:val="48"/>
        </w:rPr>
        <w:t>8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C963A8">
        <w:rPr>
          <w:b/>
          <w:i/>
          <w:sz w:val="48"/>
          <w:szCs w:val="48"/>
        </w:rPr>
        <w:t>0</w:t>
      </w:r>
      <w:r w:rsidR="006675A6">
        <w:rPr>
          <w:b/>
          <w:i/>
          <w:sz w:val="48"/>
          <w:szCs w:val="48"/>
        </w:rPr>
        <w:t>4</w:t>
      </w:r>
      <w:r w:rsidR="00C963A8">
        <w:rPr>
          <w:b/>
          <w:i/>
          <w:sz w:val="48"/>
          <w:szCs w:val="48"/>
        </w:rPr>
        <w:t xml:space="preserve"> августа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8E501F" w:rsidRPr="00FB0966" w:rsidRDefault="008E501F" w:rsidP="008E501F">
      <w:pPr>
        <w:jc w:val="center"/>
        <w:rPr>
          <w:sz w:val="28"/>
          <w:szCs w:val="28"/>
        </w:rPr>
      </w:pPr>
      <w:r w:rsidRPr="00FB0966">
        <w:rPr>
          <w:sz w:val="28"/>
          <w:szCs w:val="28"/>
        </w:rPr>
        <w:t>АДМИНИСТРАЦИЯ</w:t>
      </w:r>
    </w:p>
    <w:p w:rsidR="008E501F" w:rsidRPr="00FB0966" w:rsidRDefault="008E501F" w:rsidP="008E501F">
      <w:pPr>
        <w:jc w:val="center"/>
        <w:rPr>
          <w:sz w:val="28"/>
          <w:szCs w:val="28"/>
        </w:rPr>
      </w:pPr>
      <w:r w:rsidRPr="00FB0966">
        <w:rPr>
          <w:sz w:val="28"/>
          <w:szCs w:val="28"/>
        </w:rPr>
        <w:t xml:space="preserve"> ШАЙДУРОВСКОГО СЕЛЬСОВЕТА</w:t>
      </w:r>
    </w:p>
    <w:p w:rsidR="008E501F" w:rsidRPr="00FB0966" w:rsidRDefault="008E501F" w:rsidP="008E501F">
      <w:pPr>
        <w:jc w:val="center"/>
        <w:rPr>
          <w:sz w:val="28"/>
          <w:szCs w:val="28"/>
        </w:rPr>
      </w:pPr>
      <w:r w:rsidRPr="00FB0966">
        <w:rPr>
          <w:sz w:val="28"/>
          <w:szCs w:val="28"/>
        </w:rPr>
        <w:t>Сузунского района Новосибирской области</w:t>
      </w:r>
    </w:p>
    <w:p w:rsidR="008E501F" w:rsidRPr="00FB0966" w:rsidRDefault="008E501F" w:rsidP="008E501F">
      <w:pPr>
        <w:jc w:val="center"/>
        <w:rPr>
          <w:sz w:val="28"/>
          <w:szCs w:val="28"/>
        </w:rPr>
      </w:pPr>
    </w:p>
    <w:p w:rsidR="008E501F" w:rsidRPr="00FB0966" w:rsidRDefault="008E501F" w:rsidP="008E501F">
      <w:pPr>
        <w:jc w:val="center"/>
        <w:rPr>
          <w:sz w:val="28"/>
          <w:szCs w:val="28"/>
        </w:rPr>
      </w:pPr>
      <w:r w:rsidRPr="00FB0966">
        <w:rPr>
          <w:sz w:val="28"/>
          <w:szCs w:val="28"/>
        </w:rPr>
        <w:t>П О С Т А Н О В Л Е Н И Е</w:t>
      </w:r>
    </w:p>
    <w:p w:rsidR="008E501F" w:rsidRPr="00FB0966" w:rsidRDefault="008E501F" w:rsidP="008E501F">
      <w:pPr>
        <w:jc w:val="center"/>
        <w:rPr>
          <w:sz w:val="28"/>
          <w:szCs w:val="28"/>
        </w:rPr>
      </w:pPr>
      <w:r w:rsidRPr="00FB0966">
        <w:rPr>
          <w:sz w:val="28"/>
          <w:szCs w:val="28"/>
        </w:rPr>
        <w:t xml:space="preserve">с.Шайдурово  </w:t>
      </w:r>
    </w:p>
    <w:p w:rsidR="008E501F" w:rsidRPr="00FB0966" w:rsidRDefault="008E501F" w:rsidP="008E501F">
      <w:pPr>
        <w:jc w:val="center"/>
        <w:rPr>
          <w:sz w:val="28"/>
          <w:szCs w:val="28"/>
        </w:rPr>
      </w:pPr>
    </w:p>
    <w:p w:rsidR="008E501F" w:rsidRPr="00FB0966" w:rsidRDefault="008E501F" w:rsidP="008E501F">
      <w:pPr>
        <w:jc w:val="center"/>
        <w:rPr>
          <w:sz w:val="28"/>
          <w:szCs w:val="28"/>
        </w:rPr>
      </w:pPr>
    </w:p>
    <w:p w:rsidR="008E501F" w:rsidRDefault="008E501F" w:rsidP="008E501F">
      <w:pPr>
        <w:rPr>
          <w:sz w:val="28"/>
          <w:szCs w:val="28"/>
        </w:rPr>
      </w:pPr>
      <w:r w:rsidRPr="00FB0966">
        <w:rPr>
          <w:sz w:val="28"/>
          <w:szCs w:val="28"/>
        </w:rPr>
        <w:t>От</w:t>
      </w:r>
      <w:r>
        <w:rPr>
          <w:sz w:val="28"/>
          <w:szCs w:val="28"/>
        </w:rPr>
        <w:t xml:space="preserve"> 02.08.2017       </w:t>
      </w:r>
      <w:r w:rsidRPr="00FB0966">
        <w:rPr>
          <w:sz w:val="28"/>
          <w:szCs w:val="28"/>
        </w:rPr>
        <w:t xml:space="preserve">            </w:t>
      </w:r>
      <w:r w:rsidRPr="00FB0966">
        <w:rPr>
          <w:sz w:val="28"/>
          <w:szCs w:val="28"/>
        </w:rPr>
        <w:tab/>
      </w:r>
      <w:r w:rsidRPr="00FB0966">
        <w:rPr>
          <w:sz w:val="28"/>
          <w:szCs w:val="28"/>
        </w:rPr>
        <w:tab/>
      </w:r>
      <w:r w:rsidRPr="00FB0966">
        <w:rPr>
          <w:sz w:val="28"/>
          <w:szCs w:val="28"/>
        </w:rPr>
        <w:tab/>
      </w:r>
      <w:r w:rsidRPr="00FB0966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</w:t>
      </w:r>
      <w:r w:rsidRPr="00FB0966">
        <w:rPr>
          <w:sz w:val="28"/>
          <w:szCs w:val="28"/>
        </w:rPr>
        <w:t xml:space="preserve">     </w:t>
      </w:r>
      <w:r w:rsidR="00F51668">
        <w:rPr>
          <w:sz w:val="28"/>
          <w:szCs w:val="28"/>
        </w:rPr>
        <w:t xml:space="preserve">      </w:t>
      </w:r>
      <w:r w:rsidRPr="00FB0966">
        <w:rPr>
          <w:sz w:val="28"/>
          <w:szCs w:val="28"/>
        </w:rPr>
        <w:t xml:space="preserve">                  №</w:t>
      </w:r>
      <w:r>
        <w:rPr>
          <w:sz w:val="28"/>
          <w:szCs w:val="28"/>
        </w:rPr>
        <w:t xml:space="preserve"> 102</w:t>
      </w:r>
      <w:r w:rsidRPr="00FB0966">
        <w:rPr>
          <w:sz w:val="28"/>
          <w:szCs w:val="28"/>
        </w:rPr>
        <w:t xml:space="preserve"> </w:t>
      </w:r>
    </w:p>
    <w:p w:rsidR="008E501F" w:rsidRPr="00FB0966" w:rsidRDefault="008E501F" w:rsidP="008E501F">
      <w:pPr>
        <w:rPr>
          <w:sz w:val="28"/>
          <w:szCs w:val="28"/>
        </w:rPr>
      </w:pPr>
    </w:p>
    <w:p w:rsidR="008E501F" w:rsidRPr="00FB0966" w:rsidRDefault="008E501F" w:rsidP="008E501F">
      <w:pPr>
        <w:rPr>
          <w:sz w:val="28"/>
          <w:szCs w:val="28"/>
        </w:rPr>
      </w:pPr>
    </w:p>
    <w:p w:rsidR="008E501F" w:rsidRPr="00FB0966" w:rsidRDefault="008E501F" w:rsidP="008E501F">
      <w:pPr>
        <w:pStyle w:val="heading"/>
        <w:spacing w:after="0"/>
        <w:rPr>
          <w:color w:val="0D0D0D"/>
          <w:sz w:val="28"/>
          <w:szCs w:val="28"/>
        </w:rPr>
      </w:pPr>
      <w:r w:rsidRPr="00FB0966">
        <w:rPr>
          <w:color w:val="0D0D0D"/>
          <w:sz w:val="28"/>
          <w:szCs w:val="28"/>
        </w:rPr>
        <w:t xml:space="preserve">Об утверждении Порядка составления </w:t>
      </w:r>
    </w:p>
    <w:p w:rsidR="008E501F" w:rsidRPr="00FB0966" w:rsidRDefault="008E501F" w:rsidP="008E501F">
      <w:pPr>
        <w:pStyle w:val="heading"/>
        <w:spacing w:after="0"/>
        <w:rPr>
          <w:color w:val="0D0D0D"/>
          <w:sz w:val="28"/>
          <w:szCs w:val="28"/>
        </w:rPr>
      </w:pPr>
      <w:r w:rsidRPr="00FB0966">
        <w:rPr>
          <w:color w:val="0D0D0D"/>
          <w:sz w:val="28"/>
          <w:szCs w:val="28"/>
        </w:rPr>
        <w:t xml:space="preserve">и ведения кассового плана исполнения </w:t>
      </w:r>
    </w:p>
    <w:p w:rsidR="008E501F" w:rsidRPr="00FB0966" w:rsidRDefault="008E501F" w:rsidP="008E501F">
      <w:pPr>
        <w:pStyle w:val="heading"/>
        <w:spacing w:after="0"/>
        <w:rPr>
          <w:color w:val="0D0D0D"/>
          <w:sz w:val="28"/>
          <w:szCs w:val="28"/>
        </w:rPr>
      </w:pPr>
      <w:r w:rsidRPr="00FB0966">
        <w:rPr>
          <w:color w:val="0D0D0D"/>
          <w:sz w:val="28"/>
          <w:szCs w:val="28"/>
        </w:rPr>
        <w:t xml:space="preserve">бюджета  Шайдуровского сельсовета </w:t>
      </w:r>
    </w:p>
    <w:p w:rsidR="008E501F" w:rsidRPr="00FB0966" w:rsidRDefault="008E501F" w:rsidP="008E501F">
      <w:pPr>
        <w:pStyle w:val="heading"/>
        <w:spacing w:after="0"/>
        <w:rPr>
          <w:color w:val="0D0D0D"/>
          <w:sz w:val="28"/>
          <w:szCs w:val="28"/>
        </w:rPr>
      </w:pPr>
      <w:r w:rsidRPr="00FB0966">
        <w:rPr>
          <w:color w:val="0D0D0D"/>
          <w:sz w:val="28"/>
          <w:szCs w:val="28"/>
        </w:rPr>
        <w:t xml:space="preserve">Сузунского района Новосибирской области </w:t>
      </w:r>
    </w:p>
    <w:p w:rsidR="008E501F" w:rsidRPr="00FB0966" w:rsidRDefault="008E501F" w:rsidP="008E501F">
      <w:pPr>
        <w:pStyle w:val="heading"/>
        <w:spacing w:after="0"/>
        <w:rPr>
          <w:b/>
          <w:color w:val="0D0D0D"/>
          <w:sz w:val="28"/>
          <w:szCs w:val="28"/>
        </w:rPr>
      </w:pPr>
      <w:r w:rsidRPr="00FB0966">
        <w:rPr>
          <w:color w:val="0D0D0D"/>
          <w:sz w:val="28"/>
          <w:szCs w:val="28"/>
        </w:rPr>
        <w:t>в текущем финансовом году</w:t>
      </w:r>
    </w:p>
    <w:p w:rsidR="008E501F" w:rsidRPr="00FB0966" w:rsidRDefault="008E501F" w:rsidP="008E501F">
      <w:pPr>
        <w:pStyle w:val="a4"/>
        <w:spacing w:after="0"/>
      </w:pPr>
      <w:r w:rsidRPr="00FB0966">
        <w:rPr>
          <w:color w:val="0D0D0D"/>
        </w:rPr>
        <w:tab/>
        <w:t xml:space="preserve">В соответствии со статьями 154 и 217.1 Бюджетного кодекса Российской Федерации, </w:t>
      </w:r>
      <w:r w:rsidRPr="00FB0966">
        <w:t xml:space="preserve">в целях организации исполнения бюджета  Шайдуровского  сельсовета Сузунского района Новосибирской области, </w:t>
      </w:r>
    </w:p>
    <w:p w:rsidR="008E501F" w:rsidRPr="00FB0966" w:rsidRDefault="008E501F" w:rsidP="008E501F">
      <w:pPr>
        <w:pStyle w:val="a4"/>
        <w:spacing w:after="0"/>
      </w:pPr>
    </w:p>
    <w:p w:rsidR="008E501F" w:rsidRPr="00FB0966" w:rsidRDefault="008E501F" w:rsidP="008E501F">
      <w:pPr>
        <w:jc w:val="both"/>
        <w:rPr>
          <w:sz w:val="28"/>
          <w:szCs w:val="28"/>
        </w:rPr>
      </w:pPr>
      <w:r w:rsidRPr="00FB0966">
        <w:rPr>
          <w:sz w:val="28"/>
          <w:szCs w:val="28"/>
        </w:rPr>
        <w:t>ПОСТАНОВЛЯЕТ:</w:t>
      </w:r>
    </w:p>
    <w:p w:rsidR="008E501F" w:rsidRPr="00FB0966" w:rsidRDefault="008E501F" w:rsidP="008E501F">
      <w:pPr>
        <w:jc w:val="both"/>
        <w:rPr>
          <w:sz w:val="28"/>
          <w:szCs w:val="28"/>
        </w:rPr>
      </w:pPr>
    </w:p>
    <w:p w:rsidR="008E501F" w:rsidRPr="00FB0966" w:rsidRDefault="008E501F" w:rsidP="008E501F">
      <w:pPr>
        <w:pStyle w:val="heading"/>
        <w:spacing w:after="0"/>
        <w:jc w:val="both"/>
        <w:rPr>
          <w:color w:val="0D0D0D"/>
          <w:sz w:val="28"/>
          <w:szCs w:val="28"/>
        </w:rPr>
      </w:pPr>
      <w:r w:rsidRPr="00FB0966">
        <w:rPr>
          <w:sz w:val="28"/>
          <w:szCs w:val="28"/>
        </w:rPr>
        <w:t xml:space="preserve">          1. Утвердить прилагаемый Порядок составления и ведения кассового плана </w:t>
      </w:r>
      <w:r w:rsidRPr="00FB0966">
        <w:rPr>
          <w:color w:val="0D0D0D"/>
          <w:sz w:val="28"/>
          <w:szCs w:val="28"/>
        </w:rPr>
        <w:t>исполнения бюджета</w:t>
      </w:r>
      <w:r w:rsidRPr="00FB0966">
        <w:rPr>
          <w:sz w:val="28"/>
          <w:szCs w:val="28"/>
        </w:rPr>
        <w:t xml:space="preserve"> Шайдуровского</w:t>
      </w:r>
      <w:r w:rsidRPr="00FB0966">
        <w:rPr>
          <w:color w:val="0D0D0D"/>
          <w:sz w:val="28"/>
          <w:szCs w:val="28"/>
        </w:rPr>
        <w:t xml:space="preserve"> сельсовета  Сузунского района Новосибирской области в текущем финансовом году. </w:t>
      </w:r>
    </w:p>
    <w:p w:rsidR="008E501F" w:rsidRPr="00A23E8F" w:rsidRDefault="008E501F" w:rsidP="00A23E8F">
      <w:pPr>
        <w:pStyle w:val="1"/>
        <w:jc w:val="both"/>
        <w:rPr>
          <w:b w:val="0"/>
          <w:szCs w:val="28"/>
        </w:rPr>
      </w:pPr>
      <w:r w:rsidRPr="00A23E8F">
        <w:rPr>
          <w:b w:val="0"/>
          <w:szCs w:val="28"/>
        </w:rPr>
        <w:t xml:space="preserve">2. Признать утратившими силу постановления администрации  Шайдуровского сельсовета Сузунского района Новосибирской области </w:t>
      </w:r>
    </w:p>
    <w:p w:rsidR="008E501F" w:rsidRPr="00A23E8F" w:rsidRDefault="008E501F" w:rsidP="00A23E8F">
      <w:pPr>
        <w:pStyle w:val="1"/>
        <w:jc w:val="both"/>
        <w:rPr>
          <w:b w:val="0"/>
          <w:szCs w:val="28"/>
        </w:rPr>
      </w:pPr>
      <w:r w:rsidRPr="00A23E8F">
        <w:rPr>
          <w:b w:val="0"/>
          <w:szCs w:val="28"/>
        </w:rPr>
        <w:t>- от 28.10.2015 № 133 «Об утверждении Порядка составления и ведения кассового плана»;</w:t>
      </w:r>
    </w:p>
    <w:p w:rsidR="008E501F" w:rsidRPr="00A23E8F" w:rsidRDefault="008E501F" w:rsidP="00A23E8F">
      <w:pPr>
        <w:pStyle w:val="1"/>
        <w:jc w:val="both"/>
        <w:rPr>
          <w:b w:val="0"/>
          <w:szCs w:val="28"/>
        </w:rPr>
      </w:pPr>
      <w:r w:rsidRPr="00A23E8F">
        <w:rPr>
          <w:b w:val="0"/>
          <w:szCs w:val="28"/>
        </w:rPr>
        <w:t>-от 31.08.2016 № 110 « О внесении изменений в постановление администрации Шайдуровского сельсовета Сузунского района Новосибирской области  от 28.10.2015 № 133 «Об утверждении Порядка составления и ведения кассового плана».</w:t>
      </w:r>
    </w:p>
    <w:p w:rsidR="008E501F" w:rsidRPr="00FB0966" w:rsidRDefault="008E501F" w:rsidP="008E501F">
      <w:pPr>
        <w:shd w:val="clear" w:color="auto" w:fill="FFFFFF"/>
        <w:ind w:right="174" w:firstLine="708"/>
        <w:jc w:val="both"/>
        <w:rPr>
          <w:color w:val="000000"/>
          <w:sz w:val="28"/>
          <w:szCs w:val="28"/>
        </w:rPr>
      </w:pPr>
      <w:r w:rsidRPr="00FB0966"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8E501F" w:rsidRPr="00FB0966" w:rsidRDefault="008E501F" w:rsidP="008E501F">
      <w:pPr>
        <w:shd w:val="clear" w:color="auto" w:fill="FFFFFF"/>
        <w:spacing w:line="0" w:lineRule="atLeast"/>
        <w:ind w:right="4" w:firstLine="540"/>
        <w:jc w:val="both"/>
        <w:rPr>
          <w:sz w:val="28"/>
          <w:szCs w:val="28"/>
        </w:rPr>
      </w:pPr>
      <w:r w:rsidRPr="00FB0966">
        <w:rPr>
          <w:color w:val="000000"/>
          <w:sz w:val="28"/>
          <w:szCs w:val="28"/>
        </w:rPr>
        <w:t xml:space="preserve"> </w:t>
      </w:r>
    </w:p>
    <w:p w:rsidR="008E501F" w:rsidRPr="00FB0966" w:rsidRDefault="008E501F" w:rsidP="008E501F">
      <w:pPr>
        <w:rPr>
          <w:sz w:val="28"/>
          <w:szCs w:val="28"/>
        </w:rPr>
      </w:pPr>
    </w:p>
    <w:p w:rsidR="008E501F" w:rsidRPr="00FB0966" w:rsidRDefault="008E501F" w:rsidP="008E501F">
      <w:pPr>
        <w:rPr>
          <w:sz w:val="28"/>
          <w:szCs w:val="28"/>
        </w:rPr>
      </w:pPr>
      <w:r w:rsidRPr="00FB0966">
        <w:rPr>
          <w:sz w:val="28"/>
          <w:szCs w:val="28"/>
        </w:rPr>
        <w:t xml:space="preserve">Глава  Шайдуровского сельсовета   </w:t>
      </w:r>
    </w:p>
    <w:p w:rsidR="008E501F" w:rsidRDefault="008E501F" w:rsidP="008E501F">
      <w:pPr>
        <w:rPr>
          <w:sz w:val="28"/>
          <w:szCs w:val="28"/>
        </w:rPr>
      </w:pPr>
      <w:r w:rsidRPr="00FB0966">
        <w:rPr>
          <w:sz w:val="28"/>
          <w:szCs w:val="28"/>
        </w:rPr>
        <w:t xml:space="preserve">Сузунского района Новосибирской области                                         </w:t>
      </w:r>
      <w:r>
        <w:rPr>
          <w:sz w:val="28"/>
          <w:szCs w:val="28"/>
        </w:rPr>
        <w:t xml:space="preserve">     </w:t>
      </w:r>
      <w:r w:rsidRPr="00FB0966">
        <w:rPr>
          <w:sz w:val="28"/>
          <w:szCs w:val="28"/>
        </w:rPr>
        <w:t xml:space="preserve"> Д.Г. Сизов  </w:t>
      </w:r>
    </w:p>
    <w:p w:rsidR="008E501F" w:rsidRPr="00FB0966" w:rsidRDefault="008E501F" w:rsidP="008E501F">
      <w:pPr>
        <w:rPr>
          <w:sz w:val="28"/>
          <w:szCs w:val="28"/>
        </w:rPr>
      </w:pPr>
      <w:r w:rsidRPr="00FB0966">
        <w:rPr>
          <w:sz w:val="28"/>
          <w:szCs w:val="28"/>
        </w:rPr>
        <w:t xml:space="preserve">                 </w:t>
      </w:r>
    </w:p>
    <w:p w:rsidR="008E501F" w:rsidRPr="00FB0966" w:rsidRDefault="008E501F" w:rsidP="008E501F">
      <w:pPr>
        <w:spacing w:line="0" w:lineRule="atLeast"/>
        <w:jc w:val="right"/>
        <w:rPr>
          <w:bCs/>
          <w:color w:val="000000"/>
          <w:sz w:val="28"/>
          <w:szCs w:val="28"/>
        </w:rPr>
      </w:pPr>
      <w:r w:rsidRPr="00FB0966">
        <w:rPr>
          <w:bCs/>
          <w:color w:val="000000"/>
          <w:sz w:val="28"/>
          <w:szCs w:val="28"/>
        </w:rPr>
        <w:t xml:space="preserve">Утвержден </w:t>
      </w:r>
    </w:p>
    <w:p w:rsidR="008E501F" w:rsidRPr="00FB0966" w:rsidRDefault="008E501F" w:rsidP="008E501F">
      <w:pPr>
        <w:spacing w:line="0" w:lineRule="atLeast"/>
        <w:jc w:val="right"/>
        <w:rPr>
          <w:bCs/>
          <w:color w:val="000000"/>
          <w:sz w:val="28"/>
          <w:szCs w:val="28"/>
        </w:rPr>
      </w:pPr>
      <w:r w:rsidRPr="00FB0966">
        <w:rPr>
          <w:bCs/>
          <w:color w:val="000000"/>
          <w:sz w:val="28"/>
          <w:szCs w:val="28"/>
        </w:rPr>
        <w:lastRenderedPageBreak/>
        <w:t>Постановлением администрации</w:t>
      </w:r>
    </w:p>
    <w:p w:rsidR="008E501F" w:rsidRPr="00FB0966" w:rsidRDefault="008E501F" w:rsidP="008E501F">
      <w:pPr>
        <w:spacing w:line="0" w:lineRule="atLeast"/>
        <w:jc w:val="right"/>
        <w:rPr>
          <w:bCs/>
          <w:color w:val="000000"/>
          <w:sz w:val="28"/>
          <w:szCs w:val="28"/>
        </w:rPr>
      </w:pPr>
      <w:r w:rsidRPr="00FB0966">
        <w:rPr>
          <w:bCs/>
          <w:color w:val="000000"/>
          <w:sz w:val="28"/>
          <w:szCs w:val="28"/>
        </w:rPr>
        <w:t>Шайдуровского  сельсовета</w:t>
      </w:r>
    </w:p>
    <w:p w:rsidR="008E501F" w:rsidRPr="00FB0966" w:rsidRDefault="008E501F" w:rsidP="008E501F">
      <w:pPr>
        <w:spacing w:line="0" w:lineRule="atLeast"/>
        <w:jc w:val="right"/>
        <w:rPr>
          <w:bCs/>
          <w:color w:val="000000"/>
          <w:sz w:val="28"/>
          <w:szCs w:val="28"/>
        </w:rPr>
      </w:pPr>
      <w:r w:rsidRPr="00FB0966">
        <w:rPr>
          <w:bCs/>
          <w:color w:val="000000"/>
          <w:sz w:val="28"/>
          <w:szCs w:val="28"/>
        </w:rPr>
        <w:t xml:space="preserve">Сузунского района Новосибирской области </w:t>
      </w:r>
    </w:p>
    <w:p w:rsidR="008E501F" w:rsidRPr="00FB0966" w:rsidRDefault="008E501F" w:rsidP="008E501F">
      <w:pPr>
        <w:spacing w:line="0" w:lineRule="atLeast"/>
        <w:jc w:val="right"/>
        <w:rPr>
          <w:bCs/>
          <w:color w:val="000000"/>
          <w:sz w:val="28"/>
          <w:szCs w:val="28"/>
        </w:rPr>
      </w:pPr>
      <w:r w:rsidRPr="00FB0966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 xml:space="preserve">02.08.2017 </w:t>
      </w:r>
      <w:r w:rsidRPr="00FB0966">
        <w:rPr>
          <w:bCs/>
          <w:color w:val="000000"/>
          <w:sz w:val="28"/>
          <w:szCs w:val="28"/>
        </w:rPr>
        <w:t xml:space="preserve"> №  </w:t>
      </w:r>
      <w:r>
        <w:rPr>
          <w:bCs/>
          <w:color w:val="000000"/>
          <w:sz w:val="28"/>
          <w:szCs w:val="28"/>
        </w:rPr>
        <w:t>102</w:t>
      </w:r>
    </w:p>
    <w:p w:rsidR="008E501F" w:rsidRPr="00FB0966" w:rsidRDefault="008E501F" w:rsidP="008E501F">
      <w:pPr>
        <w:rPr>
          <w:sz w:val="28"/>
          <w:szCs w:val="28"/>
        </w:rPr>
      </w:pP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ПОРЯДОК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составления и ведения кассового плана исполнения  бюджета Шайдуровского  сельсовета Сузунского района Новосибирской области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. Общие положения</w:t>
      </w:r>
      <w:r w:rsidRPr="00FB0966">
        <w:t> 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1.1 Настоящий порядок разработан в соответствии со статьей </w:t>
      </w:r>
      <w:r w:rsidRPr="00FB0966">
        <w:rPr>
          <w:color w:val="0D0D0D"/>
        </w:rPr>
        <w:t>154</w:t>
      </w:r>
      <w:r w:rsidRPr="00FB0966">
        <w:t xml:space="preserve"> и 217.1 Бюджетного кодекса Российской Федерации,  и определяет правила составления и ведения кассового плана исполнения бюджета  Шайдуровского сельсовета (далее местный бюджет) в текущем финансовом году. </w:t>
      </w:r>
    </w:p>
    <w:p w:rsidR="008E501F" w:rsidRPr="00FB0966" w:rsidRDefault="008E501F" w:rsidP="008E501F">
      <w:pPr>
        <w:pStyle w:val="a4"/>
        <w:spacing w:after="0"/>
      </w:pPr>
      <w:r w:rsidRPr="00FB0966">
        <w:t>1.2.Под кассовым  планом понимается прогноз  кассовых  поступлений и  кассовых выплат из бюджета Шайдуровского  сельсовета Сузунского района Новосибирской области в текущем финансовом году. Кассовый план исполнения  местного бюджета  в текущем финансовом году  включает:</w:t>
      </w:r>
    </w:p>
    <w:p w:rsidR="008E501F" w:rsidRPr="00FB0966" w:rsidRDefault="008E501F" w:rsidP="008E501F">
      <w:pPr>
        <w:pStyle w:val="a4"/>
        <w:spacing w:after="0"/>
      </w:pPr>
      <w:r w:rsidRPr="00FB0966">
        <w:t>кассовый план на текущий финансовый год с поквартальной детализацией.</w:t>
      </w:r>
      <w:r w:rsidRPr="00FB0966">
        <w:rPr>
          <w:color w:val="C00000"/>
        </w:rPr>
        <w:t xml:space="preserve"> </w:t>
      </w:r>
      <w:r w:rsidRPr="00FB0966">
        <w:t>1.3.</w:t>
      </w:r>
      <w:r w:rsidRPr="00FB0966">
        <w:rPr>
          <w:color w:val="C00000"/>
        </w:rPr>
        <w:t xml:space="preserve">  </w:t>
      </w:r>
      <w:r w:rsidRPr="00FB0966">
        <w:t>Составление и ведение кассового плана исполнения местного бюджета  в текущем финансовом году осуществляется   администрацией Шайдуровского сельсовета. 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II. Составление  кассового плана по доходам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местного бюджета   и внесение изменений</w:t>
      </w:r>
      <w:r w:rsidRPr="00FB0966">
        <w:t> </w:t>
      </w:r>
    </w:p>
    <w:p w:rsidR="008E501F" w:rsidRPr="00FB0966" w:rsidRDefault="008E501F" w:rsidP="008E501F">
      <w:pPr>
        <w:pStyle w:val="a4"/>
        <w:spacing w:after="0"/>
      </w:pPr>
      <w:r w:rsidRPr="00FB0966">
        <w:t>2.1.Показатели  кассового плана по доходам  формируются на основании:</w:t>
      </w:r>
    </w:p>
    <w:p w:rsidR="008E501F" w:rsidRPr="00FB0966" w:rsidRDefault="008E501F" w:rsidP="008E501F">
      <w:pPr>
        <w:pStyle w:val="a4"/>
        <w:spacing w:after="0"/>
      </w:pPr>
      <w:r w:rsidRPr="00FB0966">
        <w:t>-прогноза поступлений доходов в местный бюджет   на текущий финансовый год  в разрезе кодов бюджетной классификации РФ по главным администраторам доходов местного бюджета;</w:t>
      </w:r>
    </w:p>
    <w:p w:rsidR="008E501F" w:rsidRPr="00FB0966" w:rsidRDefault="008E501F" w:rsidP="008E501F">
      <w:pPr>
        <w:pStyle w:val="a4"/>
        <w:spacing w:after="0"/>
      </w:pPr>
      <w:r w:rsidRPr="00FB0966">
        <w:t>-сведений о помесячном распределении поступлений доходов, полученных от соответствующих администраторов.</w:t>
      </w:r>
    </w:p>
    <w:p w:rsidR="008E501F" w:rsidRPr="00FB0966" w:rsidRDefault="008E501F" w:rsidP="008E501F">
      <w:pPr>
        <w:pStyle w:val="a4"/>
        <w:spacing w:after="0"/>
      </w:pPr>
      <w:r w:rsidRPr="00FB0966">
        <w:t>Кассовый план по доходам на год и с поквартальной разбивкой составляется по форме согласно приложению 1 к настоящему Порядку в срок не позднее 5 дней со дня принятия Решения Совета депутатов  Шайдуровского сельсовета Сузунского района Новосибирской области о бюджете  Шайдуровского сельсовета Сузунского района Новосибирской области, но не позднее последнего рабочего дня месяца.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lastRenderedPageBreak/>
        <w:t>2.2.   Внесение изменений в  кассовый план по доходам осуществляется не чаще одного раза в месяц  на  основании:</w:t>
      </w:r>
    </w:p>
    <w:p w:rsidR="008E501F" w:rsidRPr="00FB0966" w:rsidRDefault="008E501F" w:rsidP="008E501F">
      <w:pPr>
        <w:pStyle w:val="a4"/>
        <w:spacing w:after="0"/>
      </w:pPr>
      <w:r w:rsidRPr="00FB0966">
        <w:t>-анализа динамики фактических поступлений доходов в местный бюджет;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-информации главных администраторов доходов местного бюджета   о причинах отклонений фактических поступлений по отдельным видам доходных источников от показателей помесячного распределения поступления доходов в местный бюджет.  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>2.3. При внесении изменений в решение Совета депутатов Шайдуровского сельсовета «О бюджете  Шайдуровского сельсовета» в текущем году  администрация Шайдуровского сельсовета в 5-дневный срок, с даты принятия соответствующего решения формирует уточненные показатели кассового плана по доходам на текущий финансовый год.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III. Составление кассового плана по расходам местного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бюджета  и внесение изменений</w:t>
      </w:r>
    </w:p>
    <w:p w:rsidR="008E501F" w:rsidRPr="00FB0966" w:rsidRDefault="008E501F" w:rsidP="008E501F">
      <w:pPr>
        <w:pStyle w:val="a4"/>
        <w:spacing w:after="0"/>
      </w:pP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>3.1. Показатели кассового плана по расходам местного бюджета   формируются  администрацией Шайдуровского сельсовета  на основании:</w:t>
      </w:r>
    </w:p>
    <w:p w:rsidR="008E501F" w:rsidRPr="00FB0966" w:rsidRDefault="008E501F" w:rsidP="008E501F">
      <w:pPr>
        <w:pStyle w:val="a4"/>
        <w:spacing w:after="0"/>
      </w:pPr>
      <w:r w:rsidRPr="00FB0966">
        <w:t>- сводной бюджетной росписи местного бюджета   по расходам на текущий финансовый год  по полной бюджетной классификации и утвержденных бюджетных смет  на текущий финансовый год с поквартальной разбивкой;</w:t>
      </w:r>
    </w:p>
    <w:p w:rsidR="008E501F" w:rsidRPr="00FB0966" w:rsidRDefault="008E501F" w:rsidP="008E501F">
      <w:pPr>
        <w:pStyle w:val="a4"/>
        <w:spacing w:after="0"/>
      </w:pPr>
      <w:r w:rsidRPr="00FB0966">
        <w:t>- лимитов бюджетных обязательств;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- прогнозов отдельных (сезонных) расходов  местного бюджета  на текущий финансовый год с поквартальной разбивкой, представленных  распорядителями бюджетных средств. 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Кассовый план по расходам местного бюджета  на год и на квартал составляется по укрупненным кодам бюджетной классификации РФ (классификации операций сектора государственного управления - КОСГУ)  по форме согласно приложению 2 к настоящему Порядку в срок не позднее 5 дней со дня принятия Решения Совета депутатов Шайдуровского  сельсовета Сузунского района Новосибирской области о бюджете Шайдуровского  сельсовета Сузунского района Новосибирской области, но не позднее последнего рабочего дня месяца. 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Распределение по кварталам  бюджетных ассигнований на оплату труда, социальное обеспечение населения, оплату коммунальных услуг, публичные нормативные обязательства и другие социально-значимые расходы производится в </w:t>
      </w:r>
      <w:r w:rsidRPr="00FB0966">
        <w:lastRenderedPageBreak/>
        <w:t xml:space="preserve">полном объеме от потребности на  квартал  с учетом временного сезонного характера расходов. 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3.2. Внесение изменений в кассовый план по расходам производится ежеквартально по форме согласно приложению 2 к настоящему Порядку в срок не позднее 5 дней со дня принятия Решения Совета депутатов  Шайдуровского сельсовета Сузунского района Новосибирской области о бюджете  Шайдуровского сельсовета Сузунского района Новосибирской области, но не позднее последнего рабочего дня месяца. 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>  При уточнении кассового плана: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- учитываются фактические кассовые выплаты по расходам местного бюджета  за отчетный период и уточняются соответствующие показатели периода, следующего за текущим кварталом; </w:t>
      </w:r>
    </w:p>
    <w:p w:rsidR="008E501F" w:rsidRPr="00FB0966" w:rsidRDefault="008E501F" w:rsidP="008E501F">
      <w:pPr>
        <w:pStyle w:val="a4"/>
        <w:spacing w:after="0"/>
      </w:pPr>
      <w:r w:rsidRPr="00FB0966">
        <w:t>- учитываются  изменения бюджетных ассигнований и лимитов бюджетных обязательств на текущий финансовый год в связи с внесенными изменениями  в решение «О бюджете Шайдуровского  сельсовета», с передвижками между кодами  бюджетной классификации РФ  в пределах  квартала без увеличения  расходной части местного бюджета, с передвижками между кодами  бюджетной классификации РФ  и кварталами   с условием обеспечения  увеличенных расходов местного бюджета  на соответствующий квартал  дополнительными  доходами  или уменьшением других расходов. </w:t>
      </w:r>
    </w:p>
    <w:p w:rsidR="008E501F" w:rsidRPr="00FB0966" w:rsidRDefault="008E501F" w:rsidP="008E501F">
      <w:pPr>
        <w:pStyle w:val="a4"/>
        <w:spacing w:after="0"/>
        <w:jc w:val="center"/>
      </w:pPr>
      <w:r w:rsidRPr="00FB0966">
        <w:rPr>
          <w:b/>
          <w:bCs/>
        </w:rPr>
        <w:t>IV. Составление  кассового плана по источникам финансирования дефицита  бюджета и внесение изменений</w:t>
      </w:r>
    </w:p>
    <w:p w:rsidR="008E501F" w:rsidRPr="00FB0966" w:rsidRDefault="008E501F" w:rsidP="008E501F">
      <w:pPr>
        <w:pStyle w:val="a4"/>
        <w:spacing w:after="0"/>
      </w:pPr>
      <w:r w:rsidRPr="00FB0966">
        <w:t> 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>4.1. Кассовый план по источникам финансирования дефицита местного бюджета  формируется на основании сводной бюджетной росписи  местного бюджета  на текущий финансовый год с учетом:</w:t>
      </w:r>
    </w:p>
    <w:p w:rsidR="008E501F" w:rsidRPr="00FB0966" w:rsidRDefault="008E501F" w:rsidP="008E501F">
      <w:pPr>
        <w:pStyle w:val="a4"/>
        <w:spacing w:after="0"/>
      </w:pPr>
      <w:r w:rsidRPr="00FB0966">
        <w:t>-текущей потребности в заемных средствах для покрытия дефицита местного бюджета;</w:t>
      </w:r>
    </w:p>
    <w:p w:rsidR="008E501F" w:rsidRPr="00FB0966" w:rsidRDefault="008E501F" w:rsidP="008E501F">
      <w:pPr>
        <w:pStyle w:val="a4"/>
        <w:spacing w:after="0"/>
      </w:pPr>
      <w:r w:rsidRPr="00FB0966">
        <w:t>-потребности в средствах на погашение долговых обязательств в  соответствии с графиками;</w:t>
      </w:r>
    </w:p>
    <w:p w:rsidR="008E501F" w:rsidRPr="00FB0966" w:rsidRDefault="008E501F" w:rsidP="008E501F">
      <w:pPr>
        <w:pStyle w:val="a4"/>
        <w:spacing w:after="0"/>
      </w:pPr>
      <w:r w:rsidRPr="00FB0966">
        <w:t>-объемов предоставления и возврата бюджетных кредитов;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4.2. Показатели кассового плана по источникам финансирования дефицита местного бюджета в части формирования показателей по бюджетным кредитам и погашению долговых обязательств на год, с поквартальной разбивкой составляются   по форме согласно приложению 3 к настоящему Порядку в срок не позднее 5 дней со </w:t>
      </w:r>
      <w:r w:rsidRPr="00FB0966">
        <w:lastRenderedPageBreak/>
        <w:t xml:space="preserve">дня принятия Решения Совета депутатов Шайдуровского  сельсовета Сузунского района Новосибирской области о бюджете  Шайдуровского сельсовета Сузунского района Новосибирской области, но не позднее последнего рабочего дня месяца.              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При расчете показателей кассового плана учитываются оптимальные показатели долговой емкости местного бюджета, установленные Бюджетным Кодексом РФ, и предельный объем муниципального долга, устанавливаемый ежегодно решением о бюджете сельсовета. 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 xml:space="preserve">4.3. Информация об остатках средств на едином счете местного бюджета  берется  по данным месячной отчетности об исполнении местного бюджета сельсовета на отчетную дату текущего года. 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>4.4. Для определения показателей кассового плана по привлечению источников финансирования дефицита местного бюджета     рассчитывается объем текущей потребности в заемных средствах на прогнозируемый период и объем привлекаемых  в прогнозируемом периоде заемных средствах с учетом установленного предельного объема муниципального долга.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Выбор вида привлечения зависит от возможности реализации того или иного способа заимствования на прогнозируемый период. </w:t>
      </w:r>
    </w:p>
    <w:p w:rsidR="008E501F" w:rsidRPr="00FB0966" w:rsidRDefault="008E501F" w:rsidP="008E501F">
      <w:pPr>
        <w:pStyle w:val="a4"/>
        <w:spacing w:after="0"/>
        <w:ind w:firstLine="708"/>
      </w:pPr>
      <w:r w:rsidRPr="00FB0966">
        <w:t>4.6. Показатели к уточненному кассовому плану по источникам финансирования дефицита местного бюджета  в аналогичном порядке ежеквартально  составляется по форме согласно приложению  3 к настоящему Порядку.</w:t>
      </w:r>
    </w:p>
    <w:p w:rsidR="008E501F" w:rsidRDefault="008E501F" w:rsidP="008E501F">
      <w:pPr>
        <w:pStyle w:val="a4"/>
        <w:spacing w:after="0"/>
        <w:jc w:val="right"/>
      </w:pPr>
    </w:p>
    <w:p w:rsidR="008E501F" w:rsidRDefault="008E501F" w:rsidP="008E501F">
      <w:pPr>
        <w:pStyle w:val="a4"/>
        <w:spacing w:after="0"/>
        <w:jc w:val="right"/>
      </w:pPr>
    </w:p>
    <w:p w:rsidR="008E501F" w:rsidRDefault="008E501F" w:rsidP="008E501F">
      <w:pPr>
        <w:pStyle w:val="a4"/>
        <w:spacing w:after="0"/>
        <w:jc w:val="right"/>
      </w:pPr>
    </w:p>
    <w:p w:rsidR="008E501F" w:rsidRDefault="008E501F" w:rsidP="008E501F">
      <w:pPr>
        <w:pStyle w:val="a4"/>
        <w:spacing w:after="0"/>
        <w:jc w:val="right"/>
      </w:pPr>
    </w:p>
    <w:p w:rsidR="008E501F" w:rsidRDefault="008E501F" w:rsidP="008E501F">
      <w:pPr>
        <w:pStyle w:val="a4"/>
        <w:spacing w:after="0"/>
        <w:jc w:val="right"/>
      </w:pPr>
    </w:p>
    <w:p w:rsidR="008E501F" w:rsidRDefault="008E501F" w:rsidP="008E501F">
      <w:pPr>
        <w:pStyle w:val="a4"/>
        <w:spacing w:after="0"/>
        <w:jc w:val="right"/>
      </w:pPr>
    </w:p>
    <w:p w:rsidR="008E501F" w:rsidRPr="00FB0966" w:rsidRDefault="008E501F" w:rsidP="008E501F">
      <w:pPr>
        <w:pStyle w:val="a4"/>
        <w:spacing w:after="0"/>
        <w:jc w:val="right"/>
      </w:pPr>
      <w:r w:rsidRPr="00FB0966">
        <w:t xml:space="preserve">       </w:t>
      </w:r>
    </w:p>
    <w:p w:rsidR="008E501F" w:rsidRPr="00FB0966" w:rsidRDefault="008E501F" w:rsidP="008E501F">
      <w:pPr>
        <w:pStyle w:val="a4"/>
        <w:spacing w:after="0"/>
      </w:pPr>
      <w:r w:rsidRPr="00FB0966">
        <w:t xml:space="preserve">                                                                                               ПРИЛОЖЕНИЕ 1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 xml:space="preserve">к Порядку составления и ведения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 xml:space="preserve">кассового плана исполнения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lastRenderedPageBreak/>
        <w:t>бюджета Шайдуровского  сельсовета</w:t>
      </w:r>
    </w:p>
    <w:p w:rsidR="008E501F" w:rsidRPr="00FB0966" w:rsidRDefault="008E501F" w:rsidP="008E501F">
      <w:pPr>
        <w:pStyle w:val="a4"/>
        <w:spacing w:after="0"/>
      </w:pPr>
    </w:p>
    <w:p w:rsidR="008E501F" w:rsidRPr="00FB0966" w:rsidRDefault="008E501F" w:rsidP="008E501F">
      <w:pPr>
        <w:pStyle w:val="a4"/>
        <w:spacing w:after="0"/>
        <w:rPr>
          <w:b/>
          <w:bCs/>
        </w:rPr>
      </w:pPr>
      <w:r w:rsidRPr="00FB0966">
        <w:rPr>
          <w:b/>
          <w:bCs/>
        </w:rPr>
        <w:t>Кассовый план по доходам местного бюджета на год тыс.руб.</w:t>
      </w:r>
    </w:p>
    <w:p w:rsidR="008E501F" w:rsidRPr="00FB0966" w:rsidRDefault="008E501F" w:rsidP="008E501F">
      <w:pPr>
        <w:pStyle w:val="a4"/>
        <w:spacing w:after="0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"/>
        <w:gridCol w:w="2086"/>
        <w:gridCol w:w="1965"/>
        <w:gridCol w:w="1027"/>
        <w:gridCol w:w="1135"/>
        <w:gridCol w:w="1135"/>
        <w:gridCol w:w="1135"/>
        <w:gridCol w:w="1135"/>
      </w:tblGrid>
      <w:tr w:rsidR="008E501F" w:rsidRPr="00FB0966" w:rsidTr="00F44B1B">
        <w:trPr>
          <w:trHeight w:val="416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Код строки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Классификация доходов бюджета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Наименование доходов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Сумма на год, всего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В том числе</w:t>
            </w:r>
          </w:p>
        </w:tc>
      </w:tr>
      <w:tr w:rsidR="008E501F" w:rsidRPr="00FB0966" w:rsidTr="00F44B1B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1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2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3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4 квартал</w:t>
            </w: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Итого: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</w:tbl>
    <w:p w:rsidR="008E501F" w:rsidRPr="00FB0966" w:rsidRDefault="008E501F" w:rsidP="008E501F">
      <w:pPr>
        <w:pStyle w:val="a4"/>
        <w:spacing w:after="0"/>
      </w:pPr>
    </w:p>
    <w:p w:rsidR="008E501F" w:rsidRPr="00FB0966" w:rsidRDefault="008E501F" w:rsidP="008E501F">
      <w:pPr>
        <w:pStyle w:val="a4"/>
        <w:spacing w:after="0"/>
      </w:pPr>
      <w:r w:rsidRPr="00FB0966">
        <w:t>Руководитель _______________________________________________________</w:t>
      </w:r>
    </w:p>
    <w:p w:rsidR="008E501F" w:rsidRPr="00FB0966" w:rsidRDefault="008E501F" w:rsidP="008E501F">
      <w:pPr>
        <w:pStyle w:val="a4"/>
      </w:pPr>
      <w:r w:rsidRPr="00FB0966">
        <w:t xml:space="preserve">                                                                                                          Подпись</w:t>
      </w:r>
    </w:p>
    <w:p w:rsidR="008E501F" w:rsidRDefault="008E501F" w:rsidP="008E501F">
      <w:pPr>
        <w:pStyle w:val="a4"/>
      </w:pPr>
      <w:r w:rsidRPr="00FB0966">
        <w:t xml:space="preserve">Дата </w:t>
      </w:r>
    </w:p>
    <w:p w:rsidR="008E501F" w:rsidRPr="00FB0966" w:rsidRDefault="008E501F" w:rsidP="008E501F">
      <w:pPr>
        <w:pStyle w:val="a4"/>
        <w:jc w:val="right"/>
      </w:pPr>
      <w:r w:rsidRPr="00FB0966">
        <w:t xml:space="preserve">                                                                                                                         </w:t>
      </w:r>
      <w:r>
        <w:t xml:space="preserve">                                           </w:t>
      </w:r>
      <w:r w:rsidRPr="00FB0966">
        <w:t>ПРИЛОЖЕНИЕ 2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 xml:space="preserve">к Порядку составления и ведения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 xml:space="preserve">кассового плана исполнения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>бюджета Шайдуровского  сельсовета</w:t>
      </w:r>
    </w:p>
    <w:p w:rsidR="008E501F" w:rsidRPr="00FB0966" w:rsidRDefault="008E501F" w:rsidP="008E501F">
      <w:pPr>
        <w:pStyle w:val="a4"/>
        <w:spacing w:after="0"/>
        <w:rPr>
          <w:b/>
          <w:bCs/>
        </w:rPr>
      </w:pPr>
      <w:r w:rsidRPr="00FB0966">
        <w:rPr>
          <w:b/>
          <w:bCs/>
        </w:rPr>
        <w:t>Кассовый план по расходам местного бюджета на год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"/>
        <w:gridCol w:w="1861"/>
        <w:gridCol w:w="1965"/>
        <w:gridCol w:w="1212"/>
        <w:gridCol w:w="1135"/>
        <w:gridCol w:w="1135"/>
        <w:gridCol w:w="1135"/>
        <w:gridCol w:w="1135"/>
      </w:tblGrid>
      <w:tr w:rsidR="008E501F" w:rsidRPr="00FB0966" w:rsidTr="00F44B1B">
        <w:trPr>
          <w:trHeight w:val="416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Код строки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КОСГУ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 xml:space="preserve">Наименование 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Сумма на год, всего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В том числе</w:t>
            </w:r>
          </w:p>
        </w:tc>
      </w:tr>
      <w:tr w:rsidR="008E501F" w:rsidRPr="00FB0966" w:rsidTr="00F44B1B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1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2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3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4 квартал</w:t>
            </w: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Расходы всего: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</w:tbl>
    <w:p w:rsidR="008E501F" w:rsidRPr="00FB0966" w:rsidRDefault="008E501F" w:rsidP="008E501F">
      <w:pPr>
        <w:pStyle w:val="a4"/>
        <w:spacing w:after="0"/>
      </w:pPr>
      <w:r w:rsidRPr="00FB0966">
        <w:t>Руководитель _______________________________________________________</w:t>
      </w:r>
    </w:p>
    <w:p w:rsidR="008E501F" w:rsidRDefault="008E501F" w:rsidP="008E501F">
      <w:pPr>
        <w:pStyle w:val="a4"/>
      </w:pPr>
      <w:r w:rsidRPr="00FB0966">
        <w:t xml:space="preserve">                                                                                                          Подпись </w:t>
      </w:r>
    </w:p>
    <w:p w:rsidR="008E501F" w:rsidRPr="00FB0966" w:rsidRDefault="008E501F" w:rsidP="008E501F">
      <w:pPr>
        <w:pStyle w:val="a4"/>
      </w:pPr>
      <w:r w:rsidRPr="00FB0966">
        <w:t xml:space="preserve">Дата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>ПРИЛОЖЕНИЕ 3</w:t>
      </w:r>
      <w:r>
        <w:t xml:space="preserve"> </w:t>
      </w:r>
      <w:r w:rsidRPr="00FB0966">
        <w:t xml:space="preserve">к Порядку составления и ведения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 xml:space="preserve">кассового плана исполнения </w:t>
      </w:r>
    </w:p>
    <w:p w:rsidR="008E501F" w:rsidRPr="00FB0966" w:rsidRDefault="008E501F" w:rsidP="008E501F">
      <w:pPr>
        <w:pStyle w:val="a4"/>
        <w:spacing w:after="0"/>
        <w:jc w:val="right"/>
      </w:pPr>
      <w:r w:rsidRPr="00FB0966">
        <w:t>бюджета  Шайдуровского сельсовета</w:t>
      </w:r>
    </w:p>
    <w:p w:rsidR="008E501F" w:rsidRPr="00FB0966" w:rsidRDefault="008E501F" w:rsidP="008E501F">
      <w:pPr>
        <w:pStyle w:val="a4"/>
        <w:spacing w:after="0"/>
      </w:pPr>
    </w:p>
    <w:p w:rsidR="008E501F" w:rsidRPr="00FB0966" w:rsidRDefault="008E501F" w:rsidP="008E501F">
      <w:pPr>
        <w:pStyle w:val="a4"/>
        <w:spacing w:after="0"/>
        <w:rPr>
          <w:b/>
          <w:bCs/>
        </w:rPr>
      </w:pPr>
      <w:r w:rsidRPr="00FB0966">
        <w:rPr>
          <w:b/>
          <w:bCs/>
        </w:rPr>
        <w:t>Кассовый план по источникам финансирования дефицита местного бюджета на год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2036"/>
        <w:gridCol w:w="2159"/>
        <w:gridCol w:w="1001"/>
        <w:gridCol w:w="1111"/>
        <w:gridCol w:w="1111"/>
        <w:gridCol w:w="1111"/>
        <w:gridCol w:w="1111"/>
      </w:tblGrid>
      <w:tr w:rsidR="008E501F" w:rsidRPr="00FB0966" w:rsidTr="00F44B1B">
        <w:trPr>
          <w:trHeight w:val="416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Код строки</w:t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Классификация доходов бюджета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Наименование источников финансирования дефицита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Сумма на год, всего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В том числе</w:t>
            </w:r>
          </w:p>
        </w:tc>
      </w:tr>
      <w:tr w:rsidR="008E501F" w:rsidRPr="00FB0966" w:rsidTr="00F44B1B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1F" w:rsidRPr="00FB0966" w:rsidRDefault="008E501F" w:rsidP="00F44B1B">
            <w:pPr>
              <w:rPr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1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2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3 квартал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4 квартал</w:t>
            </w: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  <w:tr w:rsidR="008E501F" w:rsidRPr="00FB0966" w:rsidTr="00F44B1B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  <w:r w:rsidRPr="00FB0966">
              <w:t>Итого: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1F" w:rsidRPr="00FB0966" w:rsidRDefault="008E501F" w:rsidP="00F44B1B">
            <w:pPr>
              <w:pStyle w:val="a4"/>
              <w:autoSpaceDE w:val="0"/>
              <w:autoSpaceDN w:val="0"/>
              <w:adjustRightInd w:val="0"/>
              <w:spacing w:after="0"/>
            </w:pPr>
          </w:p>
        </w:tc>
      </w:tr>
    </w:tbl>
    <w:p w:rsidR="008E501F" w:rsidRPr="00FB0966" w:rsidRDefault="008E501F" w:rsidP="008E501F">
      <w:pPr>
        <w:pStyle w:val="a4"/>
        <w:spacing w:after="0"/>
      </w:pPr>
    </w:p>
    <w:p w:rsidR="008E501F" w:rsidRPr="00FB0966" w:rsidRDefault="008E501F" w:rsidP="008E501F">
      <w:pPr>
        <w:pStyle w:val="a4"/>
        <w:spacing w:after="0"/>
      </w:pPr>
      <w:r w:rsidRPr="00FB0966">
        <w:t>Руководитель ______________________________________________________                                                                                                        Подпись</w:t>
      </w:r>
    </w:p>
    <w:p w:rsidR="008E501F" w:rsidRPr="00FB0966" w:rsidRDefault="008E501F" w:rsidP="008E501F">
      <w:pPr>
        <w:pStyle w:val="a4"/>
      </w:pPr>
      <w:r w:rsidRPr="00FB0966">
        <w:t xml:space="preserve">Дата </w:t>
      </w:r>
    </w:p>
    <w:p w:rsidR="005708F0" w:rsidRPr="00F00E73" w:rsidRDefault="005708F0" w:rsidP="005708F0">
      <w:pPr>
        <w:pStyle w:val="af9"/>
        <w:rPr>
          <w:szCs w:val="28"/>
        </w:rPr>
      </w:pPr>
      <w:r w:rsidRPr="00F00E73">
        <w:rPr>
          <w:szCs w:val="28"/>
        </w:rPr>
        <w:t>АДМИНИСТРАЦИЯ</w:t>
      </w:r>
    </w:p>
    <w:p w:rsidR="005708F0" w:rsidRPr="00F00E73" w:rsidRDefault="005708F0" w:rsidP="005708F0">
      <w:pPr>
        <w:pStyle w:val="af9"/>
        <w:rPr>
          <w:szCs w:val="28"/>
        </w:rPr>
      </w:pPr>
      <w:r w:rsidRPr="00F00E73">
        <w:rPr>
          <w:szCs w:val="28"/>
        </w:rPr>
        <w:t>ШАЙДУРОВСКОГО СЕЛЬСОВЕТА</w:t>
      </w:r>
    </w:p>
    <w:p w:rsidR="005708F0" w:rsidRPr="00F00E73" w:rsidRDefault="005708F0" w:rsidP="005708F0">
      <w:pPr>
        <w:jc w:val="center"/>
      </w:pPr>
      <w:r w:rsidRPr="00F00E73">
        <w:t>Сузунского района Новосибирской области</w:t>
      </w:r>
    </w:p>
    <w:p w:rsidR="005708F0" w:rsidRPr="00F00E73" w:rsidRDefault="005708F0" w:rsidP="005708F0">
      <w:pPr>
        <w:jc w:val="center"/>
      </w:pPr>
    </w:p>
    <w:p w:rsidR="005708F0" w:rsidRPr="009A7127" w:rsidRDefault="005708F0" w:rsidP="005708F0">
      <w:pPr>
        <w:pStyle w:val="4"/>
        <w:ind w:left="720"/>
        <w:jc w:val="center"/>
        <w:rPr>
          <w:u w:val="none"/>
        </w:rPr>
      </w:pPr>
      <w:r w:rsidRPr="009A7127">
        <w:rPr>
          <w:u w:val="none"/>
        </w:rPr>
        <w:t>П О С Т А Н О В Л  Е Н И Е</w:t>
      </w:r>
    </w:p>
    <w:p w:rsidR="005708F0" w:rsidRPr="00F00E73" w:rsidRDefault="005708F0" w:rsidP="005708F0">
      <w:pPr>
        <w:jc w:val="center"/>
        <w:rPr>
          <w:b/>
        </w:rPr>
      </w:pPr>
      <w:r w:rsidRPr="00F00E73">
        <w:t>с.Шайдурово</w:t>
      </w:r>
    </w:p>
    <w:p w:rsidR="005708F0" w:rsidRPr="00F00E73" w:rsidRDefault="005708F0" w:rsidP="005708F0"/>
    <w:p w:rsidR="005708F0" w:rsidRDefault="005708F0" w:rsidP="005708F0">
      <w:r w:rsidRPr="00F00E73">
        <w:t xml:space="preserve">От </w:t>
      </w:r>
      <w:r>
        <w:t xml:space="preserve"> 02.08.2017 </w:t>
      </w:r>
      <w:r w:rsidRPr="00F00E73">
        <w:t xml:space="preserve">  </w:t>
      </w:r>
      <w:r w:rsidRPr="00F00E73">
        <w:tab/>
      </w:r>
      <w:r w:rsidRPr="00F00E73">
        <w:tab/>
        <w:t xml:space="preserve">     </w:t>
      </w:r>
      <w:r w:rsidRPr="00F00E73">
        <w:tab/>
      </w:r>
      <w:r w:rsidRPr="00F00E73">
        <w:tab/>
      </w:r>
      <w:r w:rsidRPr="00F00E73">
        <w:tab/>
      </w:r>
      <w:r w:rsidRPr="00F00E73">
        <w:tab/>
      </w:r>
      <w:r w:rsidRPr="00F00E73">
        <w:tab/>
        <w:t xml:space="preserve">          </w:t>
      </w:r>
      <w:r w:rsidR="009A7127">
        <w:t xml:space="preserve">             </w:t>
      </w:r>
      <w:r w:rsidRPr="00F00E73">
        <w:t xml:space="preserve">                       №  </w:t>
      </w:r>
      <w:r>
        <w:t xml:space="preserve"> 103</w:t>
      </w:r>
    </w:p>
    <w:p w:rsidR="005708F0" w:rsidRPr="00F00E73" w:rsidRDefault="005708F0" w:rsidP="005708F0">
      <w:pPr>
        <w:rPr>
          <w:bCs/>
        </w:rPr>
      </w:pPr>
    </w:p>
    <w:p w:rsidR="005708F0" w:rsidRPr="00F00E73" w:rsidRDefault="005708F0" w:rsidP="005708F0">
      <w:pPr>
        <w:rPr>
          <w:bCs/>
        </w:rPr>
      </w:pPr>
      <w:r w:rsidRPr="00F00E73">
        <w:rPr>
          <w:bCs/>
        </w:rPr>
        <w:t xml:space="preserve">Об утверждении административного регламента </w:t>
      </w:r>
    </w:p>
    <w:p w:rsidR="005708F0" w:rsidRPr="00F00E73" w:rsidRDefault="005708F0" w:rsidP="005708F0">
      <w:pPr>
        <w:rPr>
          <w:bCs/>
        </w:rPr>
      </w:pPr>
      <w:r w:rsidRPr="00F00E73">
        <w:rPr>
          <w:bCs/>
        </w:rPr>
        <w:lastRenderedPageBreak/>
        <w:t xml:space="preserve">предоставления   муниципальной   услуги по </w:t>
      </w:r>
    </w:p>
    <w:p w:rsidR="005708F0" w:rsidRPr="00F00E73" w:rsidRDefault="005708F0" w:rsidP="005708F0">
      <w:pPr>
        <w:rPr>
          <w:bCs/>
        </w:rPr>
      </w:pPr>
      <w:r w:rsidRPr="00F00E73">
        <w:rPr>
          <w:bCs/>
        </w:rPr>
        <w:t>предоставлению служебных жилых помещений</w:t>
      </w:r>
    </w:p>
    <w:p w:rsidR="005708F0" w:rsidRPr="00F00E73" w:rsidRDefault="005708F0" w:rsidP="005708F0">
      <w:pPr>
        <w:rPr>
          <w:b/>
        </w:rPr>
      </w:pPr>
      <w:r w:rsidRPr="00F00E73">
        <w:rPr>
          <w:bCs/>
        </w:rPr>
        <w:t>муниципального специализированного жилищного фонда</w:t>
      </w:r>
    </w:p>
    <w:p w:rsidR="005708F0" w:rsidRPr="00F00E73" w:rsidRDefault="005708F0" w:rsidP="005708F0">
      <w:pPr>
        <w:rPr>
          <w:b/>
        </w:rPr>
      </w:pPr>
    </w:p>
    <w:p w:rsidR="005708F0" w:rsidRPr="00F00E73" w:rsidRDefault="005708F0" w:rsidP="005708F0">
      <w:pPr>
        <w:jc w:val="center"/>
        <w:rPr>
          <w:b/>
        </w:rPr>
      </w:pPr>
    </w:p>
    <w:p w:rsidR="005708F0" w:rsidRPr="00F00E73" w:rsidRDefault="005708F0" w:rsidP="005708F0">
      <w:pPr>
        <w:tabs>
          <w:tab w:val="left" w:pos="284"/>
        </w:tabs>
        <w:ind w:right="-1" w:firstLine="567"/>
        <w:jc w:val="both"/>
      </w:pPr>
      <w:r w:rsidRPr="00F00E73">
        <w:t>Руководствуясь Федеральным Законом от 27.07.2010 года № 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Шайдуровского сельсовета  Сузунского района Новосибирской области</w:t>
      </w:r>
    </w:p>
    <w:p w:rsidR="005708F0" w:rsidRPr="00F00E73" w:rsidRDefault="005708F0" w:rsidP="005708F0">
      <w:pPr>
        <w:tabs>
          <w:tab w:val="left" w:pos="284"/>
        </w:tabs>
        <w:ind w:right="-1" w:firstLine="567"/>
        <w:jc w:val="both"/>
      </w:pPr>
    </w:p>
    <w:p w:rsidR="005708F0" w:rsidRPr="00F00E73" w:rsidRDefault="005708F0" w:rsidP="005708F0">
      <w:pPr>
        <w:jc w:val="both"/>
      </w:pPr>
      <w:r w:rsidRPr="00F00E73">
        <w:t>ПОСТАНОВЛЯЕТ:</w:t>
      </w:r>
    </w:p>
    <w:p w:rsidR="005708F0" w:rsidRPr="00F00E73" w:rsidRDefault="005708F0" w:rsidP="005708F0">
      <w:pPr>
        <w:ind w:firstLine="567"/>
        <w:jc w:val="both"/>
      </w:pPr>
    </w:p>
    <w:p w:rsidR="005708F0" w:rsidRPr="00F00E73" w:rsidRDefault="005708F0" w:rsidP="005708F0">
      <w:pPr>
        <w:ind w:firstLine="567"/>
        <w:jc w:val="both"/>
        <w:rPr>
          <w:b/>
          <w:bCs/>
        </w:rPr>
      </w:pPr>
      <w:r w:rsidRPr="00F00E73">
        <w:t>1. Утвердить административный регламент</w:t>
      </w:r>
      <w:r w:rsidRPr="00F00E73">
        <w:rPr>
          <w:bCs/>
        </w:rPr>
        <w:t xml:space="preserve"> предоставления муниципальной услуги по </w:t>
      </w:r>
      <w:r w:rsidRPr="00F00E73">
        <w:t>предоставлению служебных жилых помещений муниципального специализированного жилищного фонда согласно приложению.</w:t>
      </w:r>
    </w:p>
    <w:p w:rsidR="005708F0" w:rsidRPr="00F00E73" w:rsidRDefault="005708F0" w:rsidP="005708F0">
      <w:pPr>
        <w:jc w:val="both"/>
      </w:pPr>
      <w:r w:rsidRPr="00F00E73">
        <w:t xml:space="preserve">        2. Постановление администрации Шайдуровского сельсовета Сузунского  района Новосибирской области от 18.03.2014 года № 36 "Об утверждении административного регламента </w:t>
      </w:r>
      <w:r w:rsidRPr="00F00E73">
        <w:rPr>
          <w:bCs/>
        </w:rPr>
        <w:t>предоставления муниципальной услуги по предоставлению муниципальной услуги по</w:t>
      </w:r>
      <w:r w:rsidRPr="00F00E73">
        <w:rPr>
          <w:rStyle w:val="afff1"/>
          <w:rFonts w:ascii="Arial" w:hAnsi="Arial" w:cs="Arial"/>
          <w:szCs w:val="28"/>
        </w:rPr>
        <w:t xml:space="preserve"> </w:t>
      </w:r>
      <w:r w:rsidRPr="00F00E73">
        <w:rPr>
          <w:rStyle w:val="apple-style-span"/>
        </w:rPr>
        <w:t>предоставлению служебных жилых помещений</w:t>
      </w:r>
      <w:r w:rsidRPr="00F00E73">
        <w:t>",  признать утратившим силу.</w:t>
      </w:r>
    </w:p>
    <w:p w:rsidR="005708F0" w:rsidRPr="00F00E73" w:rsidRDefault="005708F0" w:rsidP="005708F0">
      <w:pPr>
        <w:numPr>
          <w:ilvl w:val="0"/>
          <w:numId w:val="37"/>
        </w:numPr>
        <w:ind w:left="0" w:firstLine="567"/>
        <w:jc w:val="both"/>
      </w:pPr>
      <w:r w:rsidRPr="00F00E73">
        <w:t>Опубликовать настоящее постановление в информационном  печатном издании «Шайдуровский вестник» и на официальном сайте администрации Шайдуровского сельсовета Сузунского района Новосибирской области в сети Интернет.</w:t>
      </w:r>
    </w:p>
    <w:p w:rsidR="005708F0" w:rsidRPr="00F00E73" w:rsidRDefault="005708F0" w:rsidP="005708F0">
      <w:pPr>
        <w:numPr>
          <w:ilvl w:val="0"/>
          <w:numId w:val="37"/>
        </w:numPr>
        <w:ind w:left="0" w:firstLine="567"/>
        <w:jc w:val="both"/>
      </w:pPr>
      <w:r w:rsidRPr="00F00E73">
        <w:t xml:space="preserve">Контроль за исполнением настоящего постановления оставляю за собой.        </w:t>
      </w:r>
    </w:p>
    <w:p w:rsidR="005708F0" w:rsidRPr="00F00E73" w:rsidRDefault="005708F0" w:rsidP="005708F0">
      <w:pPr>
        <w:ind w:left="567"/>
        <w:jc w:val="both"/>
      </w:pPr>
    </w:p>
    <w:p w:rsidR="005708F0" w:rsidRPr="00F00E73" w:rsidRDefault="005708F0" w:rsidP="005708F0">
      <w:pPr>
        <w:ind w:firstLine="567"/>
        <w:jc w:val="both"/>
      </w:pPr>
    </w:p>
    <w:p w:rsidR="005708F0" w:rsidRPr="00F00E73" w:rsidRDefault="005708F0" w:rsidP="005708F0">
      <w:pPr>
        <w:jc w:val="both"/>
      </w:pPr>
      <w:r w:rsidRPr="00F00E73">
        <w:t xml:space="preserve">Глава Шайдуровского сельсовета </w:t>
      </w:r>
    </w:p>
    <w:p w:rsidR="005708F0" w:rsidRDefault="005708F0" w:rsidP="005708F0">
      <w:r w:rsidRPr="00F00E73">
        <w:t xml:space="preserve">Сузунского  района Новосибирской области                                   </w:t>
      </w:r>
      <w:r w:rsidR="009A7127">
        <w:t xml:space="preserve">                           </w:t>
      </w:r>
      <w:r w:rsidRPr="00F00E73">
        <w:t xml:space="preserve"> </w:t>
      </w:r>
      <w:r>
        <w:t xml:space="preserve">      </w:t>
      </w:r>
      <w:r w:rsidRPr="00F00E73">
        <w:t>Д.Г. Сизов</w:t>
      </w:r>
    </w:p>
    <w:p w:rsidR="009A7127" w:rsidRDefault="009A7127" w:rsidP="005708F0"/>
    <w:p w:rsidR="009A7127" w:rsidRDefault="009A7127" w:rsidP="005708F0"/>
    <w:p w:rsidR="009A7127" w:rsidRDefault="009A7127" w:rsidP="005708F0"/>
    <w:p w:rsidR="009A7127" w:rsidRDefault="009A7127" w:rsidP="005708F0"/>
    <w:p w:rsidR="009A7127" w:rsidRDefault="009A7127" w:rsidP="005708F0"/>
    <w:p w:rsidR="009A7127" w:rsidRDefault="009A7127" w:rsidP="005708F0"/>
    <w:p w:rsidR="008E501F" w:rsidRDefault="008E501F" w:rsidP="005708F0"/>
    <w:p w:rsidR="008E501F" w:rsidRDefault="008E501F" w:rsidP="005708F0"/>
    <w:p w:rsidR="008E501F" w:rsidRDefault="008E501F" w:rsidP="005708F0"/>
    <w:p w:rsidR="008E501F" w:rsidRDefault="008E501F" w:rsidP="005708F0"/>
    <w:p w:rsidR="008E501F" w:rsidRDefault="008E501F" w:rsidP="005708F0"/>
    <w:p w:rsidR="008E501F" w:rsidRDefault="008E501F" w:rsidP="005708F0"/>
    <w:p w:rsidR="008E501F" w:rsidRDefault="008E501F" w:rsidP="005708F0"/>
    <w:p w:rsidR="008E501F" w:rsidRDefault="008E501F" w:rsidP="005708F0"/>
    <w:p w:rsidR="008E501F" w:rsidRDefault="008E501F" w:rsidP="005708F0"/>
    <w:p w:rsidR="005708F0" w:rsidRPr="00F00E73" w:rsidRDefault="005708F0" w:rsidP="005708F0"/>
    <w:p w:rsidR="005708F0" w:rsidRPr="00F00E73" w:rsidRDefault="005708F0" w:rsidP="005708F0">
      <w:pPr>
        <w:jc w:val="right"/>
      </w:pPr>
      <w:r w:rsidRPr="00F00E73">
        <w:t>ПРИЛОЖЕНИЕ</w:t>
      </w:r>
    </w:p>
    <w:p w:rsidR="005708F0" w:rsidRPr="00F00E73" w:rsidRDefault="005708F0" w:rsidP="005708F0">
      <w:pPr>
        <w:ind w:left="5940"/>
        <w:jc w:val="right"/>
      </w:pPr>
      <w:r w:rsidRPr="00F00E73">
        <w:t xml:space="preserve">к постановлению администрации </w:t>
      </w:r>
    </w:p>
    <w:p w:rsidR="005708F0" w:rsidRPr="00F00E73" w:rsidRDefault="005708F0" w:rsidP="005708F0">
      <w:pPr>
        <w:ind w:left="5940"/>
        <w:jc w:val="right"/>
      </w:pPr>
      <w:r w:rsidRPr="00F00E73">
        <w:t>Ша</w:t>
      </w:r>
      <w:r>
        <w:t>йдуров</w:t>
      </w:r>
      <w:r w:rsidRPr="00F00E73">
        <w:t>ского  сельсовета Сузунского района Новосибирской  области</w:t>
      </w:r>
    </w:p>
    <w:p w:rsidR="005708F0" w:rsidRPr="00F00E73" w:rsidRDefault="005708F0" w:rsidP="005708F0">
      <w:pPr>
        <w:jc w:val="right"/>
      </w:pPr>
      <w:r w:rsidRPr="00F00E73">
        <w:t xml:space="preserve">от </w:t>
      </w:r>
      <w:r>
        <w:t xml:space="preserve">02.08.2017 </w:t>
      </w:r>
      <w:r w:rsidRPr="00F00E73">
        <w:t xml:space="preserve"> № </w:t>
      </w:r>
      <w:r>
        <w:t xml:space="preserve">  103</w:t>
      </w:r>
    </w:p>
    <w:p w:rsidR="005708F0" w:rsidRPr="00F00E73" w:rsidRDefault="005708F0" w:rsidP="005708F0">
      <w:pPr>
        <w:jc w:val="right"/>
      </w:pP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jc w:val="center"/>
        <w:rPr>
          <w:b/>
          <w:bCs/>
        </w:rPr>
      </w:pPr>
      <w:r w:rsidRPr="00F00E73">
        <w:rPr>
          <w:b/>
          <w:bCs/>
        </w:rPr>
        <w:t>АДМИНИСТРАТИВНЫЙ</w:t>
      </w:r>
      <w:r w:rsidRPr="00F00E73">
        <w:t xml:space="preserve"> </w:t>
      </w:r>
      <w:r w:rsidRPr="00F00E73">
        <w:rPr>
          <w:b/>
          <w:bCs/>
        </w:rPr>
        <w:t>РЕГЛАМЕНТ</w:t>
      </w:r>
    </w:p>
    <w:p w:rsidR="005708F0" w:rsidRPr="00F00E73" w:rsidRDefault="005708F0" w:rsidP="005708F0">
      <w:pPr>
        <w:jc w:val="center"/>
      </w:pPr>
      <w:r w:rsidRPr="00F00E73">
        <w:rPr>
          <w:b/>
          <w:bCs/>
        </w:rPr>
        <w:t>предоставления муниципальной услуги по</w:t>
      </w:r>
      <w:r w:rsidRPr="00F00E73">
        <w:rPr>
          <w:rStyle w:val="afff1"/>
          <w:rFonts w:ascii="Arial" w:hAnsi="Arial" w:cs="Arial"/>
          <w:szCs w:val="28"/>
        </w:rPr>
        <w:t xml:space="preserve"> </w:t>
      </w:r>
      <w:r w:rsidRPr="00F00E73">
        <w:rPr>
          <w:rStyle w:val="apple-style-span"/>
          <w:b/>
        </w:rPr>
        <w:t xml:space="preserve">предоставлению </w:t>
      </w:r>
    </w:p>
    <w:p w:rsidR="005708F0" w:rsidRPr="00F00E73" w:rsidRDefault="005708F0" w:rsidP="005708F0">
      <w:pPr>
        <w:jc w:val="center"/>
        <w:rPr>
          <w:b/>
        </w:rPr>
      </w:pPr>
      <w:r w:rsidRPr="00F00E73">
        <w:rPr>
          <w:b/>
        </w:rPr>
        <w:t>служебных жилых помещений муниципального специализированного жилищного фонда</w:t>
      </w:r>
    </w:p>
    <w:p w:rsidR="005708F0" w:rsidRPr="00F00E73" w:rsidRDefault="005708F0" w:rsidP="005708F0">
      <w:pPr>
        <w:jc w:val="center"/>
        <w:rPr>
          <w:b/>
          <w:bCs/>
        </w:rPr>
      </w:pPr>
    </w:p>
    <w:p w:rsidR="005708F0" w:rsidRPr="00F00E73" w:rsidRDefault="005708F0" w:rsidP="005708F0">
      <w:pPr>
        <w:numPr>
          <w:ilvl w:val="0"/>
          <w:numId w:val="34"/>
        </w:numPr>
        <w:jc w:val="center"/>
        <w:rPr>
          <w:b/>
        </w:rPr>
      </w:pPr>
      <w:r w:rsidRPr="00F00E73">
        <w:rPr>
          <w:b/>
        </w:rPr>
        <w:t>Общие положения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numPr>
          <w:ilvl w:val="1"/>
          <w:numId w:val="34"/>
        </w:numPr>
        <w:tabs>
          <w:tab w:val="clear" w:pos="1425"/>
        </w:tabs>
        <w:ind w:left="0" w:firstLine="567"/>
        <w:jc w:val="both"/>
      </w:pPr>
      <w:r w:rsidRPr="00F00E73">
        <w:t>Административный регламент предоставления муниципальной услуги по предоставлению служебных жилых помещений муниципального специализированного жилищного фонда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Шайдуровского сельсовета Сузунского района Новосибирской области 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Предоставление муниципальной услуги осуществляет Администрация муниципального образования.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Заявителями на предоставление муниципальной услуги выступают лица, состоящие в трудовых отношениях  с органами местного самоуправления, муниципальными учреждениями, в связи с избранием на выборные должности в органы местного самоуправления.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Порядок информирования о правилах предоставлении муниципальной услуги: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Местонахождение Администрации муниципального образования, предоставляющего муниципальную услугу:</w:t>
      </w:r>
      <w:r>
        <w:t xml:space="preserve"> </w:t>
      </w:r>
      <w:r w:rsidRPr="00F00E73">
        <w:t>63</w:t>
      </w:r>
      <w:r>
        <w:t>2</w:t>
      </w:r>
      <w:r w:rsidRPr="00F00E73">
        <w:t>4</w:t>
      </w:r>
      <w:r>
        <w:t>25</w:t>
      </w:r>
      <w:r w:rsidRPr="00F00E73">
        <w:t>, Новосибирская область, Сузунский район, с. Шайдурово, ул. Выглазова,83.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Часы приёма заявителей в Администрации муниципального образования:</w:t>
      </w:r>
    </w:p>
    <w:p w:rsidR="005708F0" w:rsidRPr="00F00E73" w:rsidRDefault="005708F0" w:rsidP="005708F0">
      <w:pPr>
        <w:ind w:firstLine="567"/>
      </w:pPr>
      <w:r w:rsidRPr="00F00E73">
        <w:t xml:space="preserve">- понедельник – четверг: с 9-00 до 17-00 </w:t>
      </w:r>
    </w:p>
    <w:p w:rsidR="005708F0" w:rsidRPr="00F00E73" w:rsidRDefault="005708F0" w:rsidP="005708F0">
      <w:pPr>
        <w:ind w:firstLine="567"/>
      </w:pPr>
      <w:r>
        <w:t xml:space="preserve">- </w:t>
      </w:r>
      <w:r w:rsidRPr="00F00E73">
        <w:t>пятница: с 9-00 до 16-00;</w:t>
      </w:r>
    </w:p>
    <w:p w:rsidR="005708F0" w:rsidRPr="00F00E73" w:rsidRDefault="005708F0" w:rsidP="005708F0">
      <w:pPr>
        <w:ind w:firstLine="567"/>
        <w:jc w:val="both"/>
      </w:pPr>
      <w:r w:rsidRPr="00F00E73">
        <w:t>- перерыв на обед: 13.00 – 14.00 часов;</w:t>
      </w:r>
    </w:p>
    <w:p w:rsidR="005708F0" w:rsidRPr="00F00E73" w:rsidRDefault="005708F0" w:rsidP="005708F0">
      <w:pPr>
        <w:ind w:firstLine="567"/>
        <w:jc w:val="both"/>
      </w:pPr>
      <w:r w:rsidRPr="00F00E73">
        <w:t>- выходные дни – суббота, воскресенье.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Адрес официального интернет - сайта Администрации муниципального образования: </w:t>
      </w:r>
      <w:hyperlink r:id="rId8" w:history="1">
        <w:r w:rsidRPr="00F00E73">
          <w:rPr>
            <w:rStyle w:val="af1"/>
          </w:rPr>
          <w:t>http://www.</w:t>
        </w:r>
        <w:r w:rsidRPr="00F00E73">
          <w:rPr>
            <w:rStyle w:val="af1"/>
            <w:lang w:val="en-US"/>
          </w:rPr>
          <w:t>shaydurowo</w:t>
        </w:r>
        <w:r w:rsidRPr="00F00E73">
          <w:rPr>
            <w:rStyle w:val="af1"/>
          </w:rPr>
          <w:t>.ru/</w:t>
        </w:r>
      </w:hyperlink>
      <w:r w:rsidRPr="00F00E73">
        <w:t>;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Адрес электронной почты: sha</w:t>
      </w:r>
      <w:r w:rsidRPr="00F00E73">
        <w:rPr>
          <w:lang w:val="en-US"/>
        </w:rPr>
        <w:t>jdur</w:t>
      </w:r>
      <w:r w:rsidRPr="00F00E73">
        <w:t>@suzunadm.ru</w:t>
      </w:r>
    </w:p>
    <w:p w:rsidR="005708F0" w:rsidRPr="00F00E73" w:rsidRDefault="005708F0" w:rsidP="005708F0">
      <w:pPr>
        <w:ind w:firstLine="567"/>
        <w:jc w:val="both"/>
      </w:pPr>
      <w:r w:rsidRPr="00F00E73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- Администрация  Сузунского района Новосибирской области: </w:t>
      </w:r>
      <w:hyperlink r:id="rId9" w:history="1">
        <w:r w:rsidRPr="00F00E73">
          <w:rPr>
            <w:rStyle w:val="af1"/>
          </w:rPr>
          <w:t>http://www.</w:t>
        </w:r>
        <w:r w:rsidRPr="00F00E73">
          <w:rPr>
            <w:rStyle w:val="af1"/>
            <w:lang w:val="en-US"/>
          </w:rPr>
          <w:t>suzun</w:t>
        </w:r>
        <w:r w:rsidRPr="00F00E73">
          <w:rPr>
            <w:rStyle w:val="af1"/>
          </w:rPr>
          <w:t>.</w:t>
        </w:r>
        <w:r w:rsidRPr="00F00E73">
          <w:rPr>
            <w:rStyle w:val="af1"/>
            <w:lang w:val="en-US"/>
          </w:rPr>
          <w:t>nso</w:t>
        </w:r>
        <w:r w:rsidRPr="00F00E73">
          <w:rPr>
            <w:rStyle w:val="af1"/>
          </w:rPr>
          <w:t>.ru/</w:t>
        </w:r>
      </w:hyperlink>
      <w:r w:rsidRPr="00F00E73">
        <w:t>;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10" w:history="1">
        <w:r w:rsidRPr="00F00E73">
          <w:rPr>
            <w:rStyle w:val="af1"/>
          </w:rPr>
          <w:t>http://www.to54.rosreestr.ru</w:t>
        </w:r>
      </w:hyperlink>
      <w:r w:rsidRPr="00F00E73">
        <w:t>.</w:t>
      </w:r>
    </w:p>
    <w:p w:rsidR="005708F0" w:rsidRPr="00F00E73" w:rsidRDefault="005708F0" w:rsidP="005708F0">
      <w:pPr>
        <w:ind w:firstLine="567"/>
        <w:jc w:val="both"/>
      </w:pPr>
      <w:r w:rsidRPr="00F00E73"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708F0" w:rsidRPr="00F00E73" w:rsidRDefault="005708F0" w:rsidP="005708F0">
      <w:pPr>
        <w:ind w:firstLine="567"/>
        <w:jc w:val="both"/>
      </w:pPr>
      <w:r w:rsidRPr="00F00E73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- Администрация Сузунского района Новосибирской области: </w:t>
      </w:r>
      <w:r w:rsidRPr="00F00E73">
        <w:rPr>
          <w:lang w:val="en-US"/>
        </w:rPr>
        <w:t>adm</w:t>
      </w:r>
      <w:r w:rsidRPr="00F00E73">
        <w:t>@</w:t>
      </w:r>
      <w:r w:rsidRPr="00F00E73">
        <w:rPr>
          <w:lang w:val="en-US"/>
        </w:rPr>
        <w:t>suzunadm</w:t>
      </w:r>
      <w:r w:rsidRPr="00F00E73">
        <w:t>.</w:t>
      </w:r>
      <w:r w:rsidRPr="00F00E73">
        <w:rPr>
          <w:lang w:val="en-US"/>
        </w:rPr>
        <w:t>ru</w:t>
      </w:r>
      <w:r w:rsidRPr="00F00E73">
        <w:t>;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11" w:history="1">
        <w:r w:rsidRPr="00F00E73">
          <w:rPr>
            <w:rStyle w:val="af1"/>
          </w:rPr>
          <w:t>54_upr@rosreestr.ru</w:t>
        </w:r>
      </w:hyperlink>
      <w:r w:rsidRPr="00F00E73">
        <w:t>.</w:t>
      </w:r>
    </w:p>
    <w:p w:rsidR="005708F0" w:rsidRPr="00F00E73" w:rsidRDefault="005708F0" w:rsidP="005708F0">
      <w:pPr>
        <w:ind w:firstLine="567"/>
        <w:jc w:val="both"/>
      </w:pPr>
      <w:r w:rsidRPr="00F00E73"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708F0" w:rsidRPr="00F00E73" w:rsidRDefault="005708F0" w:rsidP="005708F0">
      <w:pPr>
        <w:ind w:firstLine="567"/>
        <w:jc w:val="both"/>
      </w:pPr>
      <w:r w:rsidRPr="00F00E73">
        <w:t>- Администрация Сузунского района Новосибирской области:</w:t>
      </w:r>
      <w:r>
        <w:t xml:space="preserve"> </w:t>
      </w:r>
      <w:r w:rsidRPr="00F00E73">
        <w:t xml:space="preserve"> (383 46) 2-25-50 ;</w:t>
      </w:r>
    </w:p>
    <w:p w:rsidR="005708F0" w:rsidRPr="00F00E73" w:rsidRDefault="005708F0" w:rsidP="005708F0">
      <w:pPr>
        <w:jc w:val="both"/>
        <w:rPr>
          <w:color w:val="C00000"/>
        </w:rPr>
      </w:pPr>
      <w:r w:rsidRPr="00F00E73">
        <w:t xml:space="preserve">        - Управление Федеральной службы государственной регистрации, кадастра и картографии по Новосибирской области: (383 ) 227-10-87; 325-05-24.</w:t>
      </w:r>
      <w:r w:rsidRPr="00F00E73">
        <w:rPr>
          <w:color w:val="C00000"/>
        </w:rPr>
        <w:t>.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Адреса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</w:t>
      </w:r>
      <w:r w:rsidRPr="00F00E73">
        <w:lastRenderedPageBreak/>
        <w:t>услуги, или источников предоставления информации для проверки сведений, предоставляемых заявителями:</w:t>
      </w:r>
    </w:p>
    <w:p w:rsidR="005708F0" w:rsidRPr="00F00E73" w:rsidRDefault="005708F0" w:rsidP="005708F0">
      <w:pPr>
        <w:ind w:firstLine="567"/>
        <w:jc w:val="both"/>
      </w:pPr>
      <w:r w:rsidRPr="00F00E73">
        <w:t>- Администрация Сузунского района Новосибирской области: 633623, Новосибирская область, Сузунский  район, р.п. Сузун, ул.Ленина, 51;</w:t>
      </w:r>
    </w:p>
    <w:p w:rsidR="005708F0" w:rsidRPr="00F00E73" w:rsidRDefault="005708F0" w:rsidP="005708F0">
      <w:pPr>
        <w:jc w:val="both"/>
      </w:pPr>
      <w:r w:rsidRPr="00F00E73">
        <w:t xml:space="preserve">       - Управление Федеральной службы государственной регистрации, кадастра и картографии по Новосибирской области: </w:t>
      </w:r>
      <w:smartTag w:uri="urn:schemas-microsoft-com:office:smarttags" w:element="metricconverter">
        <w:smartTagPr>
          <w:attr w:name="ProductID" w:val="630091, г"/>
        </w:smartTagPr>
        <w:r w:rsidRPr="00F00E73">
          <w:t>630091, г</w:t>
        </w:r>
      </w:smartTag>
      <w:r w:rsidRPr="00F00E73">
        <w:t xml:space="preserve">.Новосибирск,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 w:rsidRPr="00F00E73">
          <w:t>630082, г</w:t>
        </w:r>
      </w:smartTag>
      <w:r w:rsidRPr="00F00E73">
        <w:t>. Новосибирск, ул. Дачная, 60.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Информация по вопросам предоставления муниципальной услуги предоставляется: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в  Администрации муниципального образования;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 xml:space="preserve">с использованием средств телефонной, почтовой связи. 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в устной форме лично или по телефону: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к специалистам Администрации муниципального образования, участвующим в предоставлении муниципальной услуги;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в письменной форме почтой;</w:t>
      </w:r>
    </w:p>
    <w:p w:rsidR="005708F0" w:rsidRPr="00F00E73" w:rsidRDefault="005708F0" w:rsidP="005708F0">
      <w:pPr>
        <w:numPr>
          <w:ilvl w:val="0"/>
          <w:numId w:val="35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посредством электронной почты.</w:t>
      </w:r>
    </w:p>
    <w:p w:rsidR="005708F0" w:rsidRPr="00F00E73" w:rsidRDefault="005708F0" w:rsidP="005708F0">
      <w:pPr>
        <w:ind w:firstLine="567"/>
        <w:jc w:val="both"/>
      </w:pPr>
      <w:r w:rsidRPr="00F00E73">
        <w:t>Информирование проводится в двух формах: устное и письменное.</w:t>
      </w:r>
    </w:p>
    <w:p w:rsidR="005708F0" w:rsidRPr="00F00E73" w:rsidRDefault="005708F0" w:rsidP="005708F0">
      <w:pPr>
        <w:ind w:firstLine="567"/>
        <w:jc w:val="both"/>
      </w:pPr>
      <w:r w:rsidRPr="00F00E73"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5708F0" w:rsidRPr="00F00E73" w:rsidRDefault="005708F0" w:rsidP="005708F0">
      <w:pPr>
        <w:ind w:firstLine="567"/>
        <w:jc w:val="both"/>
      </w:pPr>
      <w:r w:rsidRPr="00F00E73">
        <w:t>Устное информирование обратившегося лица осуществляется специалистом не более 10 минут.</w:t>
      </w:r>
    </w:p>
    <w:p w:rsidR="005708F0" w:rsidRPr="00F00E73" w:rsidRDefault="005708F0" w:rsidP="005708F0">
      <w:pPr>
        <w:ind w:firstLine="567"/>
        <w:jc w:val="both"/>
      </w:pPr>
      <w:r w:rsidRPr="00F00E73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708F0" w:rsidRPr="00F00E73" w:rsidRDefault="005708F0" w:rsidP="005708F0">
      <w:pPr>
        <w:ind w:firstLine="567"/>
        <w:jc w:val="both"/>
      </w:pPr>
      <w:r w:rsidRPr="00F00E73">
        <w:t>Ответ на обращение готовится в течение 30 календарных дней со дня регистрации письменного обращения.</w:t>
      </w:r>
    </w:p>
    <w:p w:rsidR="005708F0" w:rsidRPr="00F00E73" w:rsidRDefault="005708F0" w:rsidP="005708F0">
      <w:pPr>
        <w:ind w:firstLine="567"/>
        <w:jc w:val="both"/>
      </w:pPr>
      <w:r w:rsidRPr="00F00E73"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708F0" w:rsidRPr="00F00E73" w:rsidRDefault="005708F0" w:rsidP="005708F0">
      <w:pPr>
        <w:ind w:firstLine="567"/>
        <w:jc w:val="both"/>
      </w:pPr>
      <w:r w:rsidRPr="00F00E73">
        <w:t>Письменный ответ на обращение подписывается Главой  муниципального обращения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 же в </w:t>
      </w:r>
      <w:r w:rsidRPr="00F00E73">
        <w:lastRenderedPageBreak/>
        <w:t>федеральной государственной информационной системе «Единый портал государственных и муниципальных услуг (функций)» (www.</w:t>
      </w:r>
      <w:r w:rsidRPr="00F00E73">
        <w:rPr>
          <w:lang w:val="en-US"/>
        </w:rPr>
        <w:t>gosuslugi</w:t>
      </w:r>
      <w:r w:rsidRPr="00F00E73">
        <w:t>.</w:t>
      </w:r>
      <w:r w:rsidRPr="00F00E73">
        <w:rPr>
          <w:lang w:val="en-US"/>
        </w:rPr>
        <w:t>ru</w:t>
      </w:r>
      <w:r w:rsidRPr="00F00E73">
        <w:t>) и обновляется по мере ее изменения.</w:t>
      </w: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numPr>
          <w:ilvl w:val="0"/>
          <w:numId w:val="34"/>
        </w:numPr>
        <w:jc w:val="center"/>
        <w:rPr>
          <w:b/>
        </w:rPr>
      </w:pPr>
      <w:r w:rsidRPr="00F00E73">
        <w:rPr>
          <w:b/>
        </w:rPr>
        <w:t>Стандарт предоставления муниципальной услуги</w:t>
      </w: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numPr>
          <w:ilvl w:val="1"/>
          <w:numId w:val="34"/>
        </w:numPr>
        <w:tabs>
          <w:tab w:val="clear" w:pos="1425"/>
          <w:tab w:val="num" w:pos="-4962"/>
        </w:tabs>
        <w:ind w:left="0" w:firstLine="567"/>
        <w:jc w:val="both"/>
      </w:pPr>
      <w:r w:rsidRPr="00F00E73">
        <w:t>Наименование муниципальной услуги: предоставление  служебных жилых помещений муниципального специализированного жилищного фонда.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clear" w:pos="1425"/>
          <w:tab w:val="num" w:pos="-4962"/>
          <w:tab w:val="num" w:pos="0"/>
        </w:tabs>
        <w:ind w:left="0" w:firstLine="567"/>
        <w:jc w:val="both"/>
      </w:pPr>
      <w:r w:rsidRPr="00F00E73">
        <w:t xml:space="preserve"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Администрация Сузунского района Новосибирской области;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Управление Федеральной службы государственной регистрации, кадастра и картографии по Новосибирской области.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F00E73">
          <w:t>перечень</w:t>
        </w:r>
      </w:hyperlink>
      <w:r w:rsidRPr="00F00E73">
        <w:t xml:space="preserve"> услуг, которые являются необходимыми и обязательными для предоставления муниципальных услуг.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Результатом предоставления муниципальной услуги является: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заключение договора найма служебного жилого помещения;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отказ в предоставлении муниципальной услуги.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Срок предоставления муниципальной услуги: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Правовые основания для предоставления муниципальной услуги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 xml:space="preserve">Предоставление муниципальной услуги осуществляется в соответствии с: </w:t>
      </w:r>
    </w:p>
    <w:p w:rsidR="005708F0" w:rsidRPr="00F00E73" w:rsidRDefault="005708F0" w:rsidP="005708F0">
      <w:pPr>
        <w:ind w:firstLine="567"/>
        <w:jc w:val="both"/>
      </w:pPr>
      <w:r w:rsidRPr="00F00E73">
        <w:t>Конституцией Российской Федерации («Российская газета» 1993г. № 237);</w:t>
      </w:r>
    </w:p>
    <w:p w:rsidR="005708F0" w:rsidRPr="00F00E73" w:rsidRDefault="005708F0" w:rsidP="005708F0">
      <w:pPr>
        <w:ind w:firstLine="567"/>
        <w:jc w:val="both"/>
        <w:rPr>
          <w:rFonts w:ascii="Arial" w:hAnsi="Arial" w:cs="Arial"/>
          <w:shd w:val="clear" w:color="auto" w:fill="F9F9F9"/>
        </w:rPr>
      </w:pPr>
      <w:r w:rsidRPr="00F00E73">
        <w:t>Жилищным кодексом Российской Федерации от 29.12.2004 № 188-ФЗ</w:t>
      </w:r>
      <w:r w:rsidRPr="00F00E73">
        <w:rPr>
          <w:rStyle w:val="apple-style-span"/>
          <w:rFonts w:ascii="Arial" w:hAnsi="Arial" w:cs="Arial"/>
          <w:shd w:val="clear" w:color="auto" w:fill="F9F9F9"/>
        </w:rPr>
        <w:t xml:space="preserve"> </w:t>
      </w:r>
      <w:r w:rsidRPr="00F00E73">
        <w:t>(</w:t>
      </w:r>
      <w:r w:rsidRPr="00F00E73">
        <w:rPr>
          <w:rStyle w:val="apple-style-span"/>
          <w:shd w:val="clear" w:color="auto" w:fill="F9F9F9"/>
        </w:rPr>
        <w:t>«</w:t>
      </w:r>
      <w:r w:rsidRPr="00F00E73">
        <w:rPr>
          <w:rStyle w:val="apple-style-span"/>
        </w:rPr>
        <w:t>Собрание законодательства Российской Федерации», 3 января 2005, № 1;</w:t>
      </w:r>
    </w:p>
    <w:p w:rsidR="005708F0" w:rsidRPr="00F00E73" w:rsidRDefault="005708F0" w:rsidP="005708F0">
      <w:pPr>
        <w:ind w:firstLine="567"/>
        <w:jc w:val="both"/>
      </w:pPr>
      <w:r w:rsidRPr="00F00E73"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708F0" w:rsidRPr="00F00E73" w:rsidRDefault="005708F0" w:rsidP="005708F0">
      <w:pPr>
        <w:ind w:firstLine="567"/>
        <w:jc w:val="both"/>
      </w:pPr>
      <w:r w:rsidRPr="00F00E73"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708F0" w:rsidRPr="00F00E73" w:rsidRDefault="005708F0" w:rsidP="005708F0">
      <w:pPr>
        <w:ind w:firstLine="567"/>
        <w:jc w:val="both"/>
      </w:pPr>
      <w:r w:rsidRPr="00F00E73"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708F0" w:rsidRPr="00F00E73" w:rsidRDefault="005708F0" w:rsidP="005708F0">
      <w:pPr>
        <w:ind w:firstLine="567"/>
        <w:jc w:val="both"/>
      </w:pPr>
      <w:r w:rsidRPr="00F00E73"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2" w:history="1">
        <w:r w:rsidRPr="00F00E73">
          <w:rPr>
            <w:rStyle w:val="af1"/>
          </w:rPr>
          <w:t>"Российская газета", №4849</w:t>
        </w:r>
      </w:hyperlink>
      <w:r w:rsidRPr="00F00E73">
        <w:t> от 13.02.2009 г.);</w:t>
      </w:r>
    </w:p>
    <w:p w:rsidR="005708F0" w:rsidRPr="00F00E73" w:rsidRDefault="005708F0" w:rsidP="005708F0">
      <w:pPr>
        <w:ind w:firstLine="567"/>
        <w:jc w:val="both"/>
      </w:pPr>
      <w:r w:rsidRPr="00F00E73">
        <w:t>Федеральным законом от 27.07.2006 № 152-ФЗ «О персональных данных» ("Российская газета", № 165, 29.07.2006, "Собрание законодательства РФ", 31.07.2006, № 31 (1 ч.), ст. 3451);</w:t>
      </w:r>
    </w:p>
    <w:p w:rsidR="005708F0" w:rsidRPr="00F00E73" w:rsidRDefault="005708F0" w:rsidP="005708F0">
      <w:pPr>
        <w:ind w:firstLine="567"/>
        <w:jc w:val="both"/>
      </w:pPr>
      <w:r w:rsidRPr="00F00E73">
        <w:t>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№ 30, ст. 3594, "Российская газета", № 145, 30.07.1997);</w:t>
      </w:r>
    </w:p>
    <w:p w:rsidR="005708F0" w:rsidRPr="00F00E73" w:rsidRDefault="005708F0" w:rsidP="005708F0">
      <w:pPr>
        <w:ind w:firstLine="567"/>
        <w:jc w:val="both"/>
      </w:pPr>
      <w:r w:rsidRPr="00F00E73">
        <w:lastRenderedPageBreak/>
        <w:t>Уставом муниципального образования.</w:t>
      </w:r>
    </w:p>
    <w:p w:rsidR="005708F0" w:rsidRPr="00F00E73" w:rsidRDefault="005708F0" w:rsidP="005708F0">
      <w:pPr>
        <w:ind w:firstLine="567"/>
        <w:jc w:val="both"/>
      </w:pP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Полный перечень документов, необходимых для предоставления муниципальной услуги: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-заявление о предоставлении служебного жилого помещения (приложение №1 к настоящему административному регламенту);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документ, удостоверяющий личность заявителя (копия);</w:t>
      </w:r>
    </w:p>
    <w:p w:rsidR="005708F0" w:rsidRPr="00F00E73" w:rsidRDefault="005708F0" w:rsidP="005708F0">
      <w:pPr>
        <w:ind w:firstLine="567"/>
        <w:jc w:val="both"/>
      </w:pPr>
      <w:r w:rsidRPr="00F00E73">
        <w:t>- трудовая книжка или договор, подтверждающий трудовые соглашения;</w:t>
      </w:r>
    </w:p>
    <w:p w:rsidR="005708F0" w:rsidRPr="00F00E73" w:rsidRDefault="005708F0" w:rsidP="005708F0">
      <w:pPr>
        <w:ind w:firstLine="567"/>
        <w:jc w:val="both"/>
      </w:pPr>
      <w:r w:rsidRPr="00F00E73">
        <w:t>- документы, подтверждающие избрание на выборную должность;</w:t>
      </w:r>
    </w:p>
    <w:p w:rsidR="005708F0" w:rsidRPr="00F00E73" w:rsidRDefault="005708F0" w:rsidP="005708F0">
      <w:pPr>
        <w:ind w:firstLine="567"/>
        <w:jc w:val="both"/>
      </w:pPr>
      <w:r w:rsidRPr="00F00E73">
        <w:t>- перечень членов семьи и документы, подтверждающие их отнесение к таковым (свидетельство о регистрации брака, свидетельство о рождении, свидетельство об установлении отцовства, свидетельство об усыновлении (удочерении) (копии);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t>- выписка из Единого государственного реестра прав на недвижимое имущество и сделок с ним об имеющемся у заявителя и членов его семьи жилых помещениях на праве собственности, либо об отсутствии таковых.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t xml:space="preserve">В случае если документы подает представитель заявителя, дополнительно предоставляются: 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t>- документ, удостоверяющий личность представителя заявителя (копия);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t xml:space="preserve">- надлежащим образом заверенная доверенность (копия). 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  <w:rPr>
          <w:i/>
        </w:rPr>
      </w:pPr>
      <w:r w:rsidRPr="00F00E73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708F0" w:rsidRPr="00F00E73" w:rsidRDefault="005708F0" w:rsidP="005708F0">
      <w:pPr>
        <w:autoSpaceDE w:val="0"/>
        <w:autoSpaceDN w:val="0"/>
        <w:adjustRightInd w:val="0"/>
        <w:ind w:left="720"/>
        <w:jc w:val="both"/>
      </w:pP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-заявление о предоставлении служебного жилого помещения (приложение №1 к настоящему административному регламенту)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документ, удостоверяющий личность заявителя (копия);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трудовая книжка или договор, подтверждающий трудовые соглашения;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документы, подтверждающие избрание на выборную должность;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перечень членов семьи и документы, подтверждающие их отнесение к таковым (свидетельство о регистрации брака, свидетельство о рождении, свидетельство об установлении отцовства, свидетельство об усыновлении (удочерении)) (копии).</w:t>
      </w:r>
    </w:p>
    <w:p w:rsidR="005708F0" w:rsidRPr="00F00E73" w:rsidRDefault="005708F0" w:rsidP="005708F0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F00E73">
        <w:t xml:space="preserve">В случае если документы подает представитель заявителя, дополнительно предоставляются: </w:t>
      </w:r>
    </w:p>
    <w:p w:rsidR="005708F0" w:rsidRPr="00F00E73" w:rsidRDefault="005708F0" w:rsidP="005708F0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F00E73">
        <w:t>- документ, удостоверяющий личность представителя заявителя (копия);</w:t>
      </w:r>
    </w:p>
    <w:p w:rsidR="005708F0" w:rsidRPr="00F00E73" w:rsidDel="00CA06BF" w:rsidRDefault="005708F0" w:rsidP="005708F0">
      <w:pPr>
        <w:tabs>
          <w:tab w:val="num" w:pos="0"/>
        </w:tabs>
        <w:autoSpaceDE w:val="0"/>
        <w:autoSpaceDN w:val="0"/>
        <w:adjustRightInd w:val="0"/>
        <w:ind w:firstLine="567"/>
        <w:jc w:val="both"/>
      </w:pPr>
      <w:r w:rsidRPr="00F00E73">
        <w:t>- надлежащим образом заверенная доверенность (копия).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 xml:space="preserve"> 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 муниципального образования самостоятельно, или предоставляемых заявителем по желанию (с 01.07.2012 г.):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t>- выписка из Единого государственного реестра прав на недвижимое имущество и сделок с ним об имеющемся у заявителя и членов его семьи жилых помещениях на праве собственности, либо об отсутствии таковых.</w:t>
      </w:r>
    </w:p>
    <w:p w:rsidR="005708F0" w:rsidRPr="00F00E73" w:rsidRDefault="005708F0" w:rsidP="005708F0">
      <w:pPr>
        <w:numPr>
          <w:ilvl w:val="2"/>
          <w:numId w:val="34"/>
        </w:numPr>
        <w:jc w:val="both"/>
      </w:pPr>
      <w:r w:rsidRPr="00F00E73">
        <w:t>Запрещается требовать от заявителя: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</w:t>
      </w:r>
      <w:r w:rsidRPr="00F00E73">
        <w:lastRenderedPageBreak/>
        <w:t>услуги, за исключением документов, указанных в пункте 2.6.1 настоящего административного регламента.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Перечень оснований для отказа в приеме документов, необходимых для предоставления муниципальной услуги.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Основаниями для отказа в приеме документов являются: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невозможность установления содержания представленных документов;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документы исполнены ненадлежащим образом (заполнены карандашом);</w:t>
      </w:r>
    </w:p>
    <w:p w:rsidR="005708F0" w:rsidRPr="00F00E73" w:rsidRDefault="005708F0" w:rsidP="005708F0">
      <w:pPr>
        <w:numPr>
          <w:ilvl w:val="1"/>
          <w:numId w:val="34"/>
        </w:numPr>
        <w:ind w:left="0" w:firstLine="567"/>
        <w:jc w:val="both"/>
      </w:pPr>
      <w:r w:rsidRPr="00F00E73">
        <w:t>Основаниями для отказа в предоставлении муниципальной услуги</w:t>
      </w:r>
    </w:p>
    <w:p w:rsidR="005708F0" w:rsidRPr="00F00E73" w:rsidRDefault="005708F0" w:rsidP="005708F0">
      <w:pPr>
        <w:ind w:firstLine="567"/>
        <w:jc w:val="both"/>
      </w:pPr>
      <w:r w:rsidRPr="00F00E73">
        <w:t>являются: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письменное заявление заявителя об отказе в предоставлении муниципальной  услуги;</w:t>
      </w:r>
    </w:p>
    <w:p w:rsidR="005708F0" w:rsidRPr="00F00E73" w:rsidRDefault="005708F0" w:rsidP="005708F0">
      <w:pPr>
        <w:ind w:firstLine="567"/>
        <w:jc w:val="both"/>
      </w:pPr>
      <w:r w:rsidRPr="00F00E73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Услуги, являющиеся необходимыми и обязательными для предоставления муниципальной услуги: - отсутствуют.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 xml:space="preserve">Размер платы, взимаемой с заявителя при предоставлении муниципальной услуги: </w:t>
      </w:r>
    </w:p>
    <w:p w:rsidR="005708F0" w:rsidRPr="00F00E73" w:rsidRDefault="005708F0" w:rsidP="005708F0">
      <w:pPr>
        <w:tabs>
          <w:tab w:val="num" w:pos="0"/>
          <w:tab w:val="left" w:pos="540"/>
        </w:tabs>
        <w:ind w:firstLine="567"/>
        <w:jc w:val="both"/>
      </w:pPr>
      <w:r w:rsidRPr="00F00E73">
        <w:t>Муниципальная услуга предоставляется бесплатно.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 xml:space="preserve">Срок и порядок регистрации запроса заявителя о предоставлении муниципальной услуги: 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Запросы заявителя регистрируются в журнале регистрации заявлений на предоставление муниципальной услуги.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Требования к помещениям, в которых предоставляется муниципальная услуга: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соблюдение санитарно-эпидемиологических правил и нормативов, правил противопожарной безопасности;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оборудование местами общественного пользования (туалеты) и местами для хранения верхней одежды.</w:t>
      </w:r>
    </w:p>
    <w:p w:rsidR="005708F0" w:rsidRPr="00F00E73" w:rsidRDefault="005708F0" w:rsidP="005708F0">
      <w:pPr>
        <w:numPr>
          <w:ilvl w:val="0"/>
          <w:numId w:val="36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F00E73">
        <w:t>оборудование входов  в помещения  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собак-проводников;</w:t>
      </w:r>
    </w:p>
    <w:p w:rsidR="005708F0" w:rsidRPr="00F00E73" w:rsidRDefault="005708F0" w:rsidP="005708F0">
      <w:pPr>
        <w:numPr>
          <w:ilvl w:val="0"/>
          <w:numId w:val="36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F00E73">
        <w:t>размещение информационных табличек  (вывески)  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5708F0" w:rsidRPr="00F00E73" w:rsidRDefault="005708F0" w:rsidP="005708F0">
      <w:pPr>
        <w:numPr>
          <w:ilvl w:val="0"/>
          <w:numId w:val="36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F00E73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указателями;</w:t>
      </w:r>
    </w:p>
    <w:p w:rsidR="005708F0" w:rsidRPr="00F00E73" w:rsidRDefault="005708F0" w:rsidP="005708F0">
      <w:pPr>
        <w:numPr>
          <w:ilvl w:val="0"/>
          <w:numId w:val="36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F00E73">
        <w:t>оборудование мест для бесплатной парковки автотранспортных средств, в том числе не менее одного (не менее 10 процентов</w:t>
      </w:r>
      <w:bookmarkStart w:id="0" w:name="_GoBack"/>
      <w:bookmarkEnd w:id="0"/>
      <w:r w:rsidRPr="00F00E73">
        <w:t xml:space="preserve"> от общего числа парковочных мест) – для транспортных средств инвалидов, на территории, прилегающей к месту предоставления муниципальной услуги.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Требования к местам для ожидания: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места для ожидания оборудуются стульями и (или) кресельными секциями, и (или) скамьями;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места для ожидания находятся в холле (зале) или ином специально приспособленном помещении;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в местах для ожидания предусматриваются места для получения информации о муниципальной услуге.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Требования к местам для получения информации о муниципальной услуге: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lastRenderedPageBreak/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Требования к местам приема заявителей: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Показатели качества и доступности предоставления муниципальной услуги: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Показатели качества муниципальной услуги: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num" w:pos="0"/>
        </w:tabs>
        <w:ind w:left="0" w:firstLine="567"/>
        <w:jc w:val="both"/>
      </w:pPr>
      <w:r w:rsidRPr="00F00E73">
        <w:t>Показатели доступности предоставления муниципальной услуги: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доля заявителей, получивших служебное жилое помещение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  <w:tab w:val="num" w:pos="0"/>
        </w:tabs>
        <w:ind w:left="0" w:firstLine="567"/>
        <w:jc w:val="both"/>
      </w:pPr>
      <w:r w:rsidRPr="00F00E73"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</w:tabs>
        <w:ind w:left="0" w:firstLine="567"/>
        <w:jc w:val="both"/>
      </w:pPr>
      <w:r w:rsidRPr="00F00E73">
        <w:t>пешеходная доступность от остановок общественного транспорта до  здания Администрации муниципального образования;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</w:tabs>
        <w:ind w:left="0" w:firstLine="567"/>
        <w:jc w:val="both"/>
      </w:pPr>
      <w:r w:rsidRPr="00F00E73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</w:tabs>
        <w:ind w:left="0" w:firstLine="567"/>
        <w:jc w:val="both"/>
      </w:pPr>
      <w:r w:rsidRPr="00F00E73"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708F0" w:rsidRPr="00F00E73" w:rsidRDefault="005708F0" w:rsidP="005708F0">
      <w:pPr>
        <w:numPr>
          <w:ilvl w:val="0"/>
          <w:numId w:val="36"/>
        </w:numPr>
        <w:tabs>
          <w:tab w:val="clear" w:pos="1429"/>
        </w:tabs>
        <w:ind w:left="0" w:firstLine="567"/>
        <w:jc w:val="both"/>
      </w:pPr>
      <w:r w:rsidRPr="00F00E73"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5708F0" w:rsidRPr="00F00E73" w:rsidRDefault="005708F0" w:rsidP="005708F0">
      <w:pPr>
        <w:widowControl w:val="0"/>
        <w:autoSpaceDE w:val="0"/>
        <w:autoSpaceDN w:val="0"/>
        <w:adjustRightInd w:val="0"/>
        <w:ind w:firstLine="567"/>
        <w:jc w:val="both"/>
      </w:pPr>
      <w:r w:rsidRPr="00F00E73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5708F0" w:rsidRPr="00F00E73" w:rsidRDefault="005708F0" w:rsidP="005708F0">
      <w:pPr>
        <w:autoSpaceDE w:val="0"/>
        <w:autoSpaceDN w:val="0"/>
        <w:adjustRightInd w:val="0"/>
        <w:ind w:firstLine="567"/>
        <w:jc w:val="both"/>
      </w:pPr>
      <w:r w:rsidRPr="00F00E73">
        <w:lastRenderedPageBreak/>
        <w:t>- 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5708F0" w:rsidRPr="00F00E73" w:rsidRDefault="005708F0" w:rsidP="005708F0">
      <w:pPr>
        <w:autoSpaceDE w:val="0"/>
        <w:autoSpaceDN w:val="0"/>
        <w:adjustRightInd w:val="0"/>
        <w:ind w:firstLine="709"/>
        <w:jc w:val="both"/>
      </w:pPr>
      <w:r w:rsidRPr="00F00E73"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5708F0" w:rsidRPr="00F00E73" w:rsidRDefault="005708F0" w:rsidP="005708F0">
      <w:pPr>
        <w:widowControl w:val="0"/>
        <w:autoSpaceDE w:val="0"/>
        <w:autoSpaceDN w:val="0"/>
        <w:adjustRightInd w:val="0"/>
        <w:ind w:firstLine="709"/>
        <w:jc w:val="both"/>
      </w:pPr>
      <w:r w:rsidRPr="00F00E73"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5708F0" w:rsidRPr="00F00E73" w:rsidRDefault="005708F0" w:rsidP="005708F0">
      <w:pPr>
        <w:widowControl w:val="0"/>
        <w:autoSpaceDE w:val="0"/>
        <w:autoSpaceDN w:val="0"/>
        <w:adjustRightInd w:val="0"/>
        <w:ind w:firstLine="709"/>
        <w:jc w:val="both"/>
      </w:pPr>
      <w:r w:rsidRPr="00F00E73">
        <w:t>- размещение присутственных мест на нижних этажах зданий (строений) для удобства заявителей;</w:t>
      </w:r>
    </w:p>
    <w:p w:rsidR="005708F0" w:rsidRPr="00F00E73" w:rsidRDefault="005708F0" w:rsidP="005708F0">
      <w:pPr>
        <w:widowControl w:val="0"/>
        <w:autoSpaceDE w:val="0"/>
        <w:autoSpaceDN w:val="0"/>
        <w:adjustRightInd w:val="0"/>
        <w:ind w:firstLine="709"/>
        <w:jc w:val="both"/>
      </w:pPr>
      <w:r w:rsidRPr="00F00E73">
        <w:t>- 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rPr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F00E73">
        <w:rPr>
          <w:rStyle w:val="apple-converted-space"/>
          <w:shd w:val="clear" w:color="auto" w:fill="FFFFFF"/>
        </w:rPr>
        <w:t> </w:t>
      </w:r>
      <w:r w:rsidRPr="00F00E73">
        <w:rPr>
          <w:shd w:val="clear" w:color="auto" w:fill="FFFFFF"/>
        </w:rPr>
        <w:t>в соответствии с которым</w:t>
      </w:r>
      <w:r w:rsidRPr="00F00E73">
        <w:rPr>
          <w:rStyle w:val="apple-converted-space"/>
          <w:shd w:val="clear" w:color="auto" w:fill="FFFFFF"/>
        </w:rPr>
        <w:t> </w:t>
      </w:r>
      <w:r w:rsidRPr="00F00E73">
        <w:rPr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F00E73">
        <w:t>.</w:t>
      </w:r>
      <w:r w:rsidRPr="00F00E73">
        <w:rPr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F00E73">
        <w:t xml:space="preserve">. </w:t>
      </w: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numPr>
          <w:ilvl w:val="0"/>
          <w:numId w:val="34"/>
        </w:numPr>
        <w:jc w:val="center"/>
        <w:rPr>
          <w:b/>
        </w:rPr>
      </w:pPr>
      <w:r w:rsidRPr="00F00E73"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Предоставление муниципальной услуги состоит из следующей последовательности административных процедур: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прием и регистрация заявления и документов, необходимых для предоставления муниципальной услуги;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проверка сведений, представленных заявителем;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принятие решения о предоставлении муниципальной услуги;</w:t>
      </w:r>
    </w:p>
    <w:p w:rsidR="005708F0" w:rsidRPr="00F00E73" w:rsidRDefault="005708F0" w:rsidP="005708F0">
      <w:pPr>
        <w:tabs>
          <w:tab w:val="num" w:pos="0"/>
        </w:tabs>
        <w:ind w:firstLine="567"/>
        <w:jc w:val="both"/>
      </w:pPr>
      <w:r w:rsidRPr="00F00E73">
        <w:t>- выдача результата предоставления муниципальной услуги.</w:t>
      </w:r>
    </w:p>
    <w:p w:rsidR="005708F0" w:rsidRPr="00F00E73" w:rsidRDefault="005708F0" w:rsidP="005708F0">
      <w:pPr>
        <w:ind w:firstLine="567"/>
        <w:jc w:val="both"/>
      </w:pPr>
      <w:r w:rsidRPr="00F00E73"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left" w:pos="0"/>
        </w:tabs>
        <w:ind w:left="0" w:firstLine="567"/>
        <w:jc w:val="both"/>
      </w:pPr>
      <w:r w:rsidRPr="00F00E73">
        <w:t xml:space="preserve">Прием и регистрация заявления и документов, необходимых для предоставления муниципальной услуги 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Прием заявления и документов, необходимых для предоставления муниципальной услуги, осущесвляется специалистом, ответственным  за прием и регистрацию документов.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В случае, если выявленные недостатки документов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lastRenderedPageBreak/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left" w:pos="0"/>
        </w:tabs>
        <w:ind w:left="0" w:firstLine="567"/>
        <w:jc w:val="both"/>
      </w:pPr>
      <w:r w:rsidRPr="00F00E73">
        <w:t>Проверка сведений, представленных заявителем.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ab/>
        <w:t>С 01.07.2012 в случае непредставления заявителем специалистом, ответственным за предоставление муниципальной услуги, самостоятельно истребуются по каналам межведомственного взаимодействия следующие документы (или сведения изи заменяющие):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-выписка из Единого государственного реестра прав на недвижимое имущество и сделок с ним об имеющемся у него и членов его семьи жилых помещений на праве собственности, либо об отсутствии таковых.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 xml:space="preserve">В том случае, если основания для предоставления муниципальной услуги отсутствуют, заявителю почтовой связью направляется уведомление об отказе в предоставлении муниципальной услуги. 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В том случае, если заявитель в соответствии с действующим законодательством имеет право на предоставление земельного участка в собственность бесплатно, специалистом инициируется заседание жилищной комиссии, о чем заявителю почтовой связью высылается соответствующее уведомление.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left" w:pos="0"/>
        </w:tabs>
        <w:ind w:left="0" w:firstLine="567"/>
        <w:jc w:val="both"/>
      </w:pPr>
      <w:r w:rsidRPr="00F00E73">
        <w:t>Принятие решения о предоставлении служебного жилого помещения.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Основанием для начала исполнения административной процедуры является поступление в администрацию муниципального образования документов, представленных заявителем.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При наличии оснований для предоставления служебного жилого помещения администрацией муниципального образования выносится положительное решение, на основании которого осуществляется подготовка, согласование и издание постановления администрации  муниципального образования о предоставлении служебного жилого помещения.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 xml:space="preserve">На основании постановления администрации муниципального образования осуществляется подготовка и подписание договора о предоставлении служебного жилого помещения. 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По договору найма специализированного жилого помещения одна сторона - собственник специализированного жилого помещения (действующий от его имени   уполномоченный орган местного самоуправления) или уполномоченное им лицо (наймодатель)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помещением.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Наниматель специализированного жилого помещения не вправе осуществлять обмен занимаемого жилого помещения, а также передавать его в поднаем.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Служебные жилые помещения предоставляются гражданам в виде жилого дома, отдельной квартиры.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>Договор найма служебного жилого помещения заключается на период трудовых отношений или на период действия выборной должности. Прекращение трудовых отношений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5708F0" w:rsidRPr="00F00E73" w:rsidRDefault="005708F0" w:rsidP="005708F0">
      <w:pPr>
        <w:numPr>
          <w:ilvl w:val="2"/>
          <w:numId w:val="34"/>
        </w:numPr>
        <w:tabs>
          <w:tab w:val="left" w:pos="0"/>
        </w:tabs>
        <w:ind w:left="0" w:firstLine="567"/>
        <w:jc w:val="both"/>
      </w:pPr>
      <w:r w:rsidRPr="00F00E73">
        <w:t>Выдача заявителю результата муниципальной услуги.</w:t>
      </w:r>
    </w:p>
    <w:p w:rsidR="005708F0" w:rsidRPr="00F00E73" w:rsidRDefault="005708F0" w:rsidP="005708F0">
      <w:pPr>
        <w:tabs>
          <w:tab w:val="left" w:pos="0"/>
        </w:tabs>
        <w:ind w:firstLine="567"/>
        <w:jc w:val="both"/>
      </w:pPr>
      <w:r w:rsidRPr="00F00E73"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предоставления служебного жилого помещения. </w:t>
      </w:r>
    </w:p>
    <w:p w:rsidR="005708F0" w:rsidRPr="00F00E73" w:rsidRDefault="005708F0" w:rsidP="005708F0">
      <w:pPr>
        <w:ind w:firstLine="720"/>
        <w:jc w:val="both"/>
      </w:pPr>
    </w:p>
    <w:p w:rsidR="005708F0" w:rsidRPr="00F00E73" w:rsidRDefault="005708F0" w:rsidP="005708F0">
      <w:pPr>
        <w:numPr>
          <w:ilvl w:val="0"/>
          <w:numId w:val="34"/>
        </w:numPr>
        <w:jc w:val="center"/>
        <w:rPr>
          <w:b/>
        </w:rPr>
      </w:pPr>
      <w:r w:rsidRPr="00F00E73">
        <w:rPr>
          <w:b/>
        </w:rPr>
        <w:t>Формы контроля за исполнением регламента</w:t>
      </w: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lastRenderedPageBreak/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 распоряжения Главы муниципального образования.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Ответственность за предоставление муниципальной услуги возлагается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5708F0" w:rsidRPr="00F00E73" w:rsidRDefault="005708F0" w:rsidP="005708F0">
      <w:pPr>
        <w:numPr>
          <w:ilvl w:val="1"/>
          <w:numId w:val="34"/>
        </w:numPr>
        <w:tabs>
          <w:tab w:val="num" w:pos="0"/>
        </w:tabs>
        <w:ind w:left="0" w:firstLine="567"/>
        <w:jc w:val="both"/>
      </w:pPr>
      <w:r w:rsidRPr="00F00E73"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708F0" w:rsidRPr="00F00E73" w:rsidRDefault="005708F0" w:rsidP="005708F0">
      <w:pPr>
        <w:ind w:firstLine="709"/>
        <w:jc w:val="both"/>
      </w:pPr>
    </w:p>
    <w:p w:rsidR="005708F0" w:rsidRPr="00F00E73" w:rsidRDefault="005708F0" w:rsidP="005708F0">
      <w:pPr>
        <w:pStyle w:val="a4"/>
        <w:numPr>
          <w:ilvl w:val="0"/>
          <w:numId w:val="34"/>
        </w:numPr>
        <w:spacing w:before="0" w:beforeAutospacing="0" w:after="0" w:afterAutospacing="0" w:line="240" w:lineRule="auto"/>
        <w:jc w:val="center"/>
        <w:rPr>
          <w:b/>
        </w:rPr>
      </w:pPr>
      <w:r w:rsidRPr="00F00E73">
        <w:rPr>
          <w:b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F00E73">
        <w:rPr>
          <w:b/>
        </w:rPr>
        <w:br/>
        <w:t>а также должностных лиц, муниципальных служащих</w:t>
      </w:r>
    </w:p>
    <w:p w:rsidR="005708F0" w:rsidRPr="00F00E73" w:rsidRDefault="005708F0" w:rsidP="005708F0">
      <w:pPr>
        <w:pStyle w:val="a4"/>
        <w:spacing w:before="0" w:beforeAutospacing="0" w:after="0" w:afterAutospacing="0"/>
        <w:ind w:left="600"/>
        <w:rPr>
          <w:b/>
        </w:rPr>
      </w:pP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1) нарушение срока регистрации запроса заявителя о предоставлении муниципальной услуги;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2) нарушение срока предоставления муниципальной услуги;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4) отказ в приеме у заявителя документов, предоставление которых предусмотрено административным регламентом;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F00E73">
        <w:rPr>
          <w:lang w:val="en-US"/>
        </w:rPr>
        <w:t>www</w:t>
      </w:r>
      <w:r w:rsidRPr="00F00E73">
        <w:t>.</w:t>
      </w:r>
      <w:r w:rsidRPr="00F00E73">
        <w:rPr>
          <w:lang w:val="en-US"/>
        </w:rPr>
        <w:t>do</w:t>
      </w:r>
      <w:r w:rsidRPr="00F00E73">
        <w:t>.</w:t>
      </w:r>
      <w:r w:rsidRPr="00F00E73">
        <w:rPr>
          <w:lang w:val="en-US"/>
        </w:rPr>
        <w:t>gosuslugi</w:t>
      </w:r>
      <w:r w:rsidRPr="00F00E73">
        <w:t>.</w:t>
      </w:r>
      <w:r w:rsidRPr="00F00E73">
        <w:rPr>
          <w:lang w:val="en-US"/>
        </w:rPr>
        <w:t>ru</w:t>
      </w:r>
      <w:r w:rsidRPr="00F00E73">
        <w:t>). Жалоба также может быть принята при личном приеме заявителя.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5.4. Жалоба должна содержать: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</w:t>
      </w:r>
      <w:r w:rsidRPr="00F00E73">
        <w:lastRenderedPageBreak/>
        <w:t>администрации. Заявителем могут быть представлены документы (при наличии), подтверждающие доводы заявителя, либо их копии.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2) отказывает в удовлетворении жалобы.</w:t>
      </w:r>
    </w:p>
    <w:p w:rsidR="005708F0" w:rsidRPr="00F00E73" w:rsidRDefault="005708F0" w:rsidP="005708F0">
      <w:pPr>
        <w:pStyle w:val="af8"/>
        <w:autoSpaceDE w:val="0"/>
        <w:autoSpaceDN w:val="0"/>
        <w:adjustRightInd w:val="0"/>
        <w:ind w:left="0" w:firstLine="567"/>
        <w:jc w:val="both"/>
        <w:outlineLvl w:val="1"/>
      </w:pPr>
      <w:r w:rsidRPr="00F00E73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08F0" w:rsidRPr="00F00E73" w:rsidRDefault="005708F0" w:rsidP="005708F0">
      <w:pPr>
        <w:ind w:firstLine="567"/>
        <w:jc w:val="both"/>
      </w:pPr>
      <w:r w:rsidRPr="00F00E73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Pr="00F00E73">
        <w:br w:type="page"/>
      </w:r>
      <w:r w:rsidRPr="00F00E73">
        <w:lastRenderedPageBreak/>
        <w:t xml:space="preserve">                                                                                                          ПРИЛОЖЕНИЕ № 1</w:t>
      </w:r>
    </w:p>
    <w:p w:rsidR="005708F0" w:rsidRPr="00F00E73" w:rsidRDefault="005708F0" w:rsidP="005708F0">
      <w:pPr>
        <w:jc w:val="right"/>
      </w:pPr>
      <w:r w:rsidRPr="00F00E73">
        <w:t>к административному регламенту</w:t>
      </w:r>
    </w:p>
    <w:p w:rsidR="005708F0" w:rsidRPr="00F00E73" w:rsidRDefault="005708F0" w:rsidP="005708F0">
      <w:pPr>
        <w:jc w:val="right"/>
      </w:pPr>
      <w:r w:rsidRPr="00F00E73">
        <w:t>предоставления муниципальной услуги</w:t>
      </w:r>
    </w:p>
    <w:p w:rsidR="005708F0" w:rsidRPr="00F00E73" w:rsidRDefault="005708F0" w:rsidP="005708F0">
      <w:pPr>
        <w:jc w:val="right"/>
      </w:pPr>
      <w:r w:rsidRPr="00F00E73">
        <w:t xml:space="preserve">по предоставлению служебных </w:t>
      </w:r>
    </w:p>
    <w:p w:rsidR="005708F0" w:rsidRPr="00F00E73" w:rsidRDefault="005708F0" w:rsidP="005708F0">
      <w:pPr>
        <w:jc w:val="right"/>
      </w:pPr>
      <w:r w:rsidRPr="00F00E73">
        <w:t>жилых помещений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jc w:val="center"/>
      </w:pPr>
      <w:r w:rsidRPr="00F00E73">
        <w:t>ЗАЯВЛЕНИЕ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jc w:val="right"/>
      </w:pPr>
      <w:r w:rsidRPr="00F00E73">
        <w:rPr>
          <w:i/>
          <w:iCs/>
        </w:rPr>
        <w:t>Примерная форма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jc w:val="right"/>
      </w:pPr>
      <w:r w:rsidRPr="00F00E73">
        <w:t xml:space="preserve">Главе _________ сельсовета </w:t>
      </w:r>
    </w:p>
    <w:p w:rsidR="005708F0" w:rsidRPr="00F00E73" w:rsidRDefault="005708F0" w:rsidP="005708F0">
      <w:pPr>
        <w:jc w:val="right"/>
      </w:pPr>
      <w:r w:rsidRPr="00F00E73">
        <w:t xml:space="preserve">Сузунского района Новосибирской области </w:t>
      </w:r>
    </w:p>
    <w:p w:rsidR="005708F0" w:rsidRPr="00F00E73" w:rsidRDefault="005708F0" w:rsidP="005708F0">
      <w:pPr>
        <w:jc w:val="right"/>
      </w:pPr>
      <w:r w:rsidRPr="00F00E73">
        <w:t>от ________________________________</w:t>
      </w:r>
    </w:p>
    <w:p w:rsidR="005708F0" w:rsidRPr="00F00E73" w:rsidRDefault="005708F0" w:rsidP="005708F0">
      <w:pPr>
        <w:jc w:val="right"/>
      </w:pPr>
      <w:r w:rsidRPr="00F00E73">
        <w:t>__________________________________,</w:t>
      </w:r>
    </w:p>
    <w:p w:rsidR="005708F0" w:rsidRPr="00F00E73" w:rsidRDefault="005708F0" w:rsidP="005708F0">
      <w:pPr>
        <w:jc w:val="right"/>
      </w:pPr>
      <w:r w:rsidRPr="00F00E73">
        <w:t xml:space="preserve">проживающего(ей) по адресу: </w:t>
      </w:r>
    </w:p>
    <w:p w:rsidR="005708F0" w:rsidRPr="00F00E73" w:rsidRDefault="005708F0" w:rsidP="005708F0">
      <w:pPr>
        <w:jc w:val="right"/>
      </w:pPr>
      <w:r w:rsidRPr="00F00E73">
        <w:t>___________________________________</w:t>
      </w:r>
    </w:p>
    <w:p w:rsidR="005708F0" w:rsidRPr="00F00E73" w:rsidRDefault="005708F0" w:rsidP="005708F0">
      <w:pPr>
        <w:jc w:val="right"/>
      </w:pPr>
      <w:r w:rsidRPr="00F00E73">
        <w:t>___________________________________</w:t>
      </w:r>
    </w:p>
    <w:p w:rsidR="005708F0" w:rsidRPr="00F00E73" w:rsidRDefault="005708F0" w:rsidP="005708F0">
      <w:pPr>
        <w:jc w:val="right"/>
      </w:pPr>
      <w:r w:rsidRPr="00F00E73">
        <w:t>контактная информация:</w:t>
      </w:r>
    </w:p>
    <w:p w:rsidR="005708F0" w:rsidRPr="00F00E73" w:rsidRDefault="005708F0" w:rsidP="005708F0">
      <w:pPr>
        <w:jc w:val="right"/>
      </w:pPr>
      <w:r w:rsidRPr="00F00E73">
        <w:t>___________________________________</w:t>
      </w:r>
    </w:p>
    <w:p w:rsidR="005708F0" w:rsidRPr="00F00E73" w:rsidRDefault="005708F0" w:rsidP="005708F0">
      <w:pPr>
        <w:jc w:val="right"/>
      </w:pPr>
      <w:r w:rsidRPr="00F00E73">
        <w:t>___________________________________</w:t>
      </w:r>
    </w:p>
    <w:p w:rsidR="005708F0" w:rsidRPr="00F00E73" w:rsidRDefault="005708F0" w:rsidP="005708F0">
      <w:pPr>
        <w:jc w:val="both"/>
      </w:pPr>
    </w:p>
    <w:p w:rsidR="005708F0" w:rsidRPr="00F00E73" w:rsidRDefault="005708F0" w:rsidP="005708F0">
      <w:pPr>
        <w:jc w:val="center"/>
        <w:rPr>
          <w:b/>
        </w:rPr>
      </w:pPr>
      <w:r w:rsidRPr="00F00E73">
        <w:rPr>
          <w:b/>
        </w:rPr>
        <w:t>ЗАЯВЛЕНИЕ</w:t>
      </w:r>
    </w:p>
    <w:p w:rsidR="005708F0" w:rsidRPr="00F00E73" w:rsidRDefault="005708F0" w:rsidP="005708F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5708F0" w:rsidRPr="00F00E73" w:rsidRDefault="005708F0" w:rsidP="005708F0">
      <w:pPr>
        <w:pStyle w:val="ConsPlusNonformat"/>
        <w:rPr>
          <w:rFonts w:ascii="Times New Roman" w:hAnsi="Times New Roman"/>
          <w:sz w:val="28"/>
          <w:szCs w:val="28"/>
        </w:rPr>
      </w:pPr>
      <w:r w:rsidRPr="00F00E73">
        <w:rPr>
          <w:rFonts w:ascii="Times New Roman" w:hAnsi="Times New Roman"/>
          <w:sz w:val="28"/>
          <w:szCs w:val="28"/>
        </w:rPr>
        <w:t>Прошу Вас предоставить мне, работнику   _____________________ ________________________________________________________, служебное жилое помещение специализированного жилого фонда муниципального образования, в связи с отсутствием жилья по месту работы.</w:t>
      </w:r>
    </w:p>
    <w:p w:rsidR="005708F0" w:rsidRPr="00F00E73" w:rsidRDefault="005708F0" w:rsidP="005708F0">
      <w:pPr>
        <w:pStyle w:val="ConsPlusNonformat"/>
        <w:rPr>
          <w:rFonts w:ascii="Times New Roman" w:hAnsi="Times New Roman"/>
          <w:sz w:val="28"/>
          <w:szCs w:val="28"/>
        </w:rPr>
      </w:pPr>
    </w:p>
    <w:p w:rsidR="005708F0" w:rsidRPr="00F00E73" w:rsidRDefault="005708F0" w:rsidP="005708F0">
      <w:pPr>
        <w:pStyle w:val="ConsPlusNonformat"/>
        <w:rPr>
          <w:rFonts w:ascii="Arial" w:hAnsi="Arial" w:cs="Arial"/>
          <w:sz w:val="28"/>
          <w:szCs w:val="28"/>
        </w:rPr>
      </w:pPr>
    </w:p>
    <w:p w:rsidR="005708F0" w:rsidRPr="00F00E73" w:rsidRDefault="005708F0" w:rsidP="005708F0">
      <w:pPr>
        <w:pStyle w:val="ConsPlusNonformat"/>
        <w:rPr>
          <w:rFonts w:ascii="Arial" w:hAnsi="Arial" w:cs="Arial"/>
          <w:sz w:val="28"/>
          <w:szCs w:val="28"/>
        </w:rPr>
      </w:pPr>
    </w:p>
    <w:p w:rsidR="005708F0" w:rsidRPr="00F00E73" w:rsidRDefault="005708F0" w:rsidP="005708F0">
      <w:pPr>
        <w:pStyle w:val="ConsPlusNonformat"/>
        <w:rPr>
          <w:rFonts w:ascii="Arial" w:hAnsi="Arial" w:cs="Arial"/>
          <w:sz w:val="28"/>
          <w:szCs w:val="28"/>
        </w:rPr>
      </w:pPr>
      <w:r w:rsidRPr="00F00E73">
        <w:rPr>
          <w:rFonts w:ascii="Times New Roman" w:hAnsi="Arial" w:cs="Arial"/>
          <w:sz w:val="28"/>
          <w:szCs w:val="28"/>
        </w:rPr>
        <w:t xml:space="preserve">"_____" __________________ </w:t>
      </w:r>
      <w:r w:rsidRPr="00F00E73">
        <w:rPr>
          <w:rFonts w:ascii="Times New Roman" w:hAnsi="Arial" w:cs="Arial"/>
          <w:sz w:val="28"/>
          <w:szCs w:val="28"/>
        </w:rPr>
        <w:t>г</w:t>
      </w:r>
      <w:r w:rsidRPr="00F00E73">
        <w:rPr>
          <w:rFonts w:ascii="Times New Roman" w:hAnsi="Arial" w:cs="Arial"/>
          <w:sz w:val="28"/>
          <w:szCs w:val="28"/>
        </w:rPr>
        <w:t xml:space="preserve">.                                                     </w:t>
      </w:r>
      <w:r w:rsidRPr="00F00E73">
        <w:rPr>
          <w:rFonts w:ascii="Times New Roman" w:hAnsi="Times New Roman" w:cs="Times New Roman"/>
          <w:sz w:val="28"/>
          <w:szCs w:val="28"/>
        </w:rPr>
        <w:t>(подпись заявителя)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ind w:left="720"/>
        <w:jc w:val="right"/>
      </w:pPr>
      <w:r w:rsidRPr="00F00E73">
        <w:br w:type="page"/>
      </w:r>
      <w:r w:rsidRPr="00F00E73">
        <w:lastRenderedPageBreak/>
        <w:t>ПРИЛОЖЕНИЕ № 2</w:t>
      </w:r>
    </w:p>
    <w:p w:rsidR="005708F0" w:rsidRPr="00F00E73" w:rsidRDefault="005708F0" w:rsidP="005708F0">
      <w:pPr>
        <w:jc w:val="right"/>
      </w:pPr>
      <w:r w:rsidRPr="00F00E73">
        <w:t>к административному регламенту</w:t>
      </w:r>
    </w:p>
    <w:p w:rsidR="005708F0" w:rsidRPr="00F00E73" w:rsidRDefault="005708F0" w:rsidP="005708F0">
      <w:pPr>
        <w:jc w:val="right"/>
      </w:pPr>
      <w:r w:rsidRPr="00F00E73">
        <w:t>предоставления муниципальной услуги</w:t>
      </w:r>
    </w:p>
    <w:p w:rsidR="005708F0" w:rsidRPr="00F00E73" w:rsidRDefault="005708F0" w:rsidP="005708F0">
      <w:pPr>
        <w:jc w:val="right"/>
      </w:pPr>
      <w:r w:rsidRPr="00F00E73">
        <w:t xml:space="preserve">по предоставлению служебных </w:t>
      </w:r>
    </w:p>
    <w:p w:rsidR="005708F0" w:rsidRPr="00F00E73" w:rsidRDefault="005708F0" w:rsidP="005708F0">
      <w:pPr>
        <w:jc w:val="right"/>
      </w:pPr>
      <w:r w:rsidRPr="00F00E73">
        <w:t>жилых помещений</w:t>
      </w: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jc w:val="center"/>
      </w:pPr>
      <w:r w:rsidRPr="00F00E73">
        <w:t>БЛОК-СХЕМА</w:t>
      </w:r>
    </w:p>
    <w:p w:rsidR="005708F0" w:rsidRPr="00F00E73" w:rsidRDefault="005708F0" w:rsidP="005708F0">
      <w:pPr>
        <w:jc w:val="center"/>
      </w:pPr>
      <w:r w:rsidRPr="00F00E73">
        <w:t>предоставления муниципальной услуги</w:t>
      </w:r>
    </w:p>
    <w:p w:rsidR="005708F0" w:rsidRPr="00F00E73" w:rsidRDefault="005708F0" w:rsidP="005708F0">
      <w:pPr>
        <w:jc w:val="center"/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1418"/>
        <w:gridCol w:w="3379"/>
      </w:tblGrid>
      <w:tr w:rsidR="005708F0" w:rsidRPr="00F00E73" w:rsidTr="006675A6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F0" w:rsidRPr="00F00E73" w:rsidRDefault="005708F0" w:rsidP="006675A6">
            <w:pPr>
              <w:jc w:val="center"/>
            </w:pPr>
            <w:r w:rsidRPr="00F00E73"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708F0" w:rsidRPr="00F00E73" w:rsidTr="006675A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9B448A" w:rsidP="006675A6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.5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</w:tr>
      <w:tr w:rsidR="005708F0" w:rsidRPr="00F00E73" w:rsidTr="006675A6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F0" w:rsidRPr="00F00E73" w:rsidRDefault="005708F0" w:rsidP="006675A6">
            <w:pPr>
              <w:ind w:firstLine="709"/>
              <w:jc w:val="center"/>
            </w:pPr>
            <w:r w:rsidRPr="00F00E73">
              <w:t>Проверка сведений, представленных заявителем</w:t>
            </w:r>
          </w:p>
        </w:tc>
      </w:tr>
      <w:tr w:rsidR="005708F0" w:rsidRPr="00F00E73" w:rsidTr="006675A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9B448A" w:rsidP="006675A6">
            <w:r>
              <w:rPr>
                <w:noProof/>
              </w:rPr>
              <w:pict>
                <v:shape id="_x0000_s1027" type="#_x0000_t32" style="position:absolute;margin-left:4.8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</w:tr>
      <w:tr w:rsidR="005708F0" w:rsidRPr="00F00E73" w:rsidTr="006675A6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F0" w:rsidRPr="00F00E73" w:rsidRDefault="005708F0" w:rsidP="006675A6">
            <w:pPr>
              <w:jc w:val="center"/>
            </w:pPr>
            <w:r w:rsidRPr="00F00E73">
              <w:t>Принятие решения о предоставлении муниципальной услуги</w:t>
            </w:r>
          </w:p>
        </w:tc>
      </w:tr>
      <w:tr w:rsidR="005708F0" w:rsidRPr="00F00E73" w:rsidTr="006675A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9B448A" w:rsidP="006675A6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9B448A" w:rsidP="006675A6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708F0" w:rsidRPr="00F00E73" w:rsidTr="006675A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F0" w:rsidRPr="00F00E73" w:rsidRDefault="005708F0" w:rsidP="006675A6">
            <w:pPr>
              <w:autoSpaceDE w:val="0"/>
              <w:autoSpaceDN w:val="0"/>
              <w:adjustRightInd w:val="0"/>
              <w:ind w:left="720"/>
              <w:jc w:val="center"/>
            </w:pPr>
            <w:r w:rsidRPr="00F00E73">
              <w:t>Постановление администрации  муниципального образования о предоставлении служебного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08F0" w:rsidRPr="00F00E73" w:rsidRDefault="005708F0" w:rsidP="006675A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F0" w:rsidRPr="00F00E73" w:rsidRDefault="005708F0" w:rsidP="006675A6">
            <w:pPr>
              <w:jc w:val="center"/>
            </w:pPr>
            <w:r w:rsidRPr="00F00E73">
              <w:t>Отказ в предоставлении муниципальной услуги</w:t>
            </w:r>
          </w:p>
        </w:tc>
      </w:tr>
      <w:tr w:rsidR="005708F0" w:rsidRPr="00F00E73" w:rsidTr="006675A6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8F0" w:rsidRPr="00F00E73" w:rsidRDefault="009B448A" w:rsidP="006675A6">
            <w:pPr>
              <w:autoSpaceDE w:val="0"/>
              <w:autoSpaceDN w:val="0"/>
              <w:adjustRightInd w:val="0"/>
              <w:ind w:left="720"/>
              <w:jc w:val="both"/>
            </w:pPr>
            <w:r>
              <w:rPr>
                <w:noProof/>
              </w:rPr>
              <w:pict>
                <v:shape id="_x0000_s1030" type="#_x0000_t32" style="position:absolute;left:0;text-align:left;margin-left:124.85pt;margin-top:.6pt;width:.75pt;height:16.5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</w:tr>
      <w:tr w:rsidR="005708F0" w:rsidRPr="00F00E73" w:rsidTr="006675A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F0" w:rsidRPr="00F00E73" w:rsidRDefault="005708F0" w:rsidP="006675A6">
            <w:pPr>
              <w:autoSpaceDE w:val="0"/>
              <w:autoSpaceDN w:val="0"/>
              <w:adjustRightInd w:val="0"/>
              <w:ind w:left="720"/>
              <w:jc w:val="center"/>
            </w:pPr>
            <w:r w:rsidRPr="00F00E73">
              <w:t>Договор найма специализированного жилого помещения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5708F0" w:rsidRPr="00F00E73" w:rsidRDefault="005708F0" w:rsidP="006675A6">
            <w:pPr>
              <w:jc w:val="center"/>
            </w:pPr>
          </w:p>
        </w:tc>
      </w:tr>
    </w:tbl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ind w:firstLine="540"/>
        <w:jc w:val="both"/>
      </w:pPr>
    </w:p>
    <w:p w:rsidR="005708F0" w:rsidRPr="00F00E73" w:rsidRDefault="005708F0" w:rsidP="005708F0">
      <w:pPr>
        <w:jc w:val="center"/>
      </w:pPr>
    </w:p>
    <w:p w:rsidR="005708F0" w:rsidRPr="00F00E73" w:rsidRDefault="005708F0" w:rsidP="005708F0">
      <w:pPr>
        <w:ind w:firstLine="540"/>
        <w:jc w:val="both"/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E32AEB">
      <w:pPr>
        <w:spacing w:line="0" w:lineRule="atLeast"/>
        <w:jc w:val="center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9A7127" w:rsidRDefault="009A7127" w:rsidP="009A7127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6675A6" w:rsidRDefault="006675A6" w:rsidP="006675A6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СОВЕТ ДЕПУТАТОВ</w:t>
      </w:r>
    </w:p>
    <w:p w:rsidR="006675A6" w:rsidRDefault="006675A6" w:rsidP="006675A6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ШАЙДУРОВСКОГО СЕЛЬСОВЕТА</w:t>
      </w:r>
    </w:p>
    <w:p w:rsidR="006675A6" w:rsidRDefault="006675A6" w:rsidP="006675A6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6675A6" w:rsidRDefault="006675A6" w:rsidP="006675A6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 созыва</w:t>
      </w:r>
    </w:p>
    <w:p w:rsidR="006675A6" w:rsidRDefault="006675A6" w:rsidP="006675A6">
      <w:pPr>
        <w:jc w:val="center"/>
        <w:rPr>
          <w:sz w:val="28"/>
          <w:szCs w:val="28"/>
        </w:rPr>
      </w:pPr>
    </w:p>
    <w:p w:rsidR="006675A6" w:rsidRDefault="006675A6" w:rsidP="006675A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675A6" w:rsidRDefault="006675A6" w:rsidP="006675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Двадцатой сессии </w:t>
      </w:r>
    </w:p>
    <w:p w:rsidR="006675A6" w:rsidRDefault="006675A6" w:rsidP="006675A6">
      <w:pPr>
        <w:jc w:val="center"/>
        <w:rPr>
          <w:sz w:val="28"/>
          <w:szCs w:val="28"/>
        </w:rPr>
      </w:pPr>
    </w:p>
    <w:p w:rsidR="006675A6" w:rsidRPr="00DD161E" w:rsidRDefault="006675A6" w:rsidP="006675A6">
      <w:pPr>
        <w:jc w:val="both"/>
        <w:rPr>
          <w:i/>
          <w:sz w:val="18"/>
          <w:szCs w:val="18"/>
        </w:rPr>
      </w:pPr>
      <w:r>
        <w:rPr>
          <w:sz w:val="28"/>
          <w:szCs w:val="28"/>
        </w:rPr>
        <w:t>От 04.08.2017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№ 89</w:t>
      </w:r>
    </w:p>
    <w:p w:rsidR="006675A6" w:rsidRDefault="006675A6" w:rsidP="006675A6">
      <w:pPr>
        <w:jc w:val="both"/>
        <w:rPr>
          <w:sz w:val="28"/>
          <w:szCs w:val="28"/>
        </w:rPr>
      </w:pPr>
    </w:p>
    <w:p w:rsidR="006675A6" w:rsidRPr="005C010B" w:rsidRDefault="006675A6" w:rsidP="006675A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6675A6" w:rsidRPr="005C010B" w:rsidRDefault="006675A6" w:rsidP="006675A6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  <w:r w:rsidRPr="005C010B">
        <w:rPr>
          <w:sz w:val="28"/>
          <w:szCs w:val="20"/>
        </w:rPr>
        <w:t xml:space="preserve">О формировании избирательной комиссии </w:t>
      </w:r>
      <w:r>
        <w:rPr>
          <w:sz w:val="28"/>
          <w:szCs w:val="28"/>
        </w:rPr>
        <w:t>Шайдуровского сельсовета Сузунского района Новосибирской области</w:t>
      </w:r>
    </w:p>
    <w:p w:rsidR="006675A6" w:rsidRPr="005C010B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</w:p>
    <w:p w:rsidR="006675A6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0"/>
        </w:rPr>
      </w:pPr>
      <w:r w:rsidRPr="005C010B">
        <w:rPr>
          <w:sz w:val="28"/>
          <w:szCs w:val="20"/>
        </w:rPr>
        <w:t xml:space="preserve">Рассмотрев предложения по кандидатурам для назначения в состав избирательной </w:t>
      </w:r>
      <w:r>
        <w:rPr>
          <w:sz w:val="28"/>
          <w:szCs w:val="20"/>
        </w:rPr>
        <w:t>комиссии Шайдуровского сельсовета Сузунского района Новосибирской области</w:t>
      </w:r>
      <w:r w:rsidRPr="005C010B">
        <w:rPr>
          <w:sz w:val="28"/>
          <w:szCs w:val="20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</w:t>
      </w:r>
      <w:r>
        <w:rPr>
          <w:sz w:val="28"/>
          <w:szCs w:val="20"/>
        </w:rPr>
        <w:t>, статьями 8</w:t>
      </w:r>
      <w:r w:rsidRPr="005C010B">
        <w:rPr>
          <w:sz w:val="28"/>
          <w:szCs w:val="20"/>
        </w:rPr>
        <w:t xml:space="preserve"> </w:t>
      </w:r>
      <w:r>
        <w:rPr>
          <w:sz w:val="28"/>
          <w:szCs w:val="20"/>
        </w:rPr>
        <w:t>Устава Шайдуровского сельсовета Сузунского района Новосибирской области,</w:t>
      </w:r>
      <w:r w:rsidRPr="005C010B">
        <w:rPr>
          <w:sz w:val="28"/>
          <w:szCs w:val="20"/>
        </w:rPr>
        <w:t xml:space="preserve"> Совет депутатов </w:t>
      </w:r>
      <w:r>
        <w:rPr>
          <w:sz w:val="28"/>
          <w:szCs w:val="20"/>
        </w:rPr>
        <w:t>Шайдуровского сельсовета Сузунского района Новосибирской области</w:t>
      </w:r>
    </w:p>
    <w:p w:rsidR="006675A6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0"/>
        </w:rPr>
      </w:pPr>
    </w:p>
    <w:p w:rsidR="006675A6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</w:rPr>
      </w:pPr>
      <w:r w:rsidRPr="005C010B">
        <w:rPr>
          <w:b/>
          <w:sz w:val="28"/>
          <w:szCs w:val="20"/>
        </w:rPr>
        <w:t>РЕШИЛ:</w:t>
      </w:r>
    </w:p>
    <w:p w:rsidR="006675A6" w:rsidRPr="005C010B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0"/>
        </w:rPr>
      </w:pPr>
    </w:p>
    <w:p w:rsidR="006675A6" w:rsidRPr="005C010B" w:rsidRDefault="006675A6" w:rsidP="006675A6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0"/>
        </w:rPr>
      </w:pPr>
      <w:r w:rsidRPr="005C010B">
        <w:rPr>
          <w:sz w:val="28"/>
          <w:szCs w:val="20"/>
        </w:rPr>
        <w:t>1.</w:t>
      </w:r>
      <w:r>
        <w:rPr>
          <w:sz w:val="28"/>
          <w:szCs w:val="20"/>
        </w:rPr>
        <w:t> </w:t>
      </w:r>
      <w:r w:rsidRPr="005C010B">
        <w:rPr>
          <w:sz w:val="28"/>
          <w:szCs w:val="20"/>
        </w:rPr>
        <w:t>Сформировать избирательн</w:t>
      </w:r>
      <w:r>
        <w:rPr>
          <w:sz w:val="28"/>
          <w:szCs w:val="20"/>
        </w:rPr>
        <w:t>ую</w:t>
      </w:r>
      <w:r w:rsidRPr="005C010B">
        <w:rPr>
          <w:sz w:val="28"/>
          <w:szCs w:val="20"/>
        </w:rPr>
        <w:t xml:space="preserve"> комисси</w:t>
      </w:r>
      <w:r>
        <w:rPr>
          <w:sz w:val="28"/>
          <w:szCs w:val="20"/>
        </w:rPr>
        <w:t>ю</w:t>
      </w:r>
      <w:r w:rsidRPr="005C010B"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Шайдуровского сельсовета Сузунского района Новосибирской области </w:t>
      </w:r>
      <w:r w:rsidRPr="005C010B">
        <w:rPr>
          <w:sz w:val="28"/>
          <w:szCs w:val="20"/>
        </w:rPr>
        <w:t xml:space="preserve">в количестве </w:t>
      </w:r>
      <w:r>
        <w:rPr>
          <w:sz w:val="28"/>
          <w:szCs w:val="20"/>
        </w:rPr>
        <w:t>8</w:t>
      </w:r>
      <w:r w:rsidRPr="005C010B">
        <w:rPr>
          <w:sz w:val="28"/>
          <w:szCs w:val="20"/>
        </w:rPr>
        <w:t xml:space="preserve"> членов с правом решающего голоса, назначив в её состав: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Альбах Оксана Ивановна, </w:t>
      </w:r>
      <w:r w:rsidRPr="005C010B">
        <w:rPr>
          <w:sz w:val="28"/>
          <w:szCs w:val="28"/>
        </w:rPr>
        <w:t xml:space="preserve"> </w:t>
      </w:r>
      <w:r>
        <w:rPr>
          <w:sz w:val="28"/>
          <w:szCs w:val="28"/>
        </w:rPr>
        <w:t>26.07.1988 года рождения</w:t>
      </w:r>
      <w:r w:rsidRPr="005C010B">
        <w:rPr>
          <w:sz w:val="28"/>
          <w:szCs w:val="28"/>
        </w:rPr>
        <w:t>, образование</w:t>
      </w:r>
      <w:r>
        <w:rPr>
          <w:sz w:val="28"/>
          <w:szCs w:val="28"/>
        </w:rPr>
        <w:t xml:space="preserve"> начальное профессиональное</w:t>
      </w:r>
      <w:r w:rsidRPr="005C010B">
        <w:rPr>
          <w:sz w:val="28"/>
          <w:szCs w:val="28"/>
        </w:rPr>
        <w:t xml:space="preserve">, </w:t>
      </w:r>
      <w:r>
        <w:rPr>
          <w:sz w:val="28"/>
          <w:szCs w:val="28"/>
        </w:rPr>
        <w:t>кладовщик АО «Новосибирское карьероуправление Шайдуровский карьер»</w:t>
      </w:r>
      <w:r w:rsidRPr="005C010B">
        <w:rPr>
          <w:sz w:val="28"/>
          <w:szCs w:val="28"/>
        </w:rPr>
        <w:t>,</w:t>
      </w:r>
      <w:r w:rsidRPr="005C010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предложенную</w:t>
      </w:r>
      <w:r w:rsidRPr="005C010B">
        <w:rPr>
          <w:sz w:val="28"/>
          <w:szCs w:val="28"/>
        </w:rPr>
        <w:t xml:space="preserve"> для назначения в состав комиссии </w:t>
      </w:r>
      <w:r>
        <w:rPr>
          <w:sz w:val="28"/>
          <w:szCs w:val="28"/>
        </w:rPr>
        <w:t>собранием избирателей по месту работы;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Гулидова Евгения Михайловна</w:t>
      </w:r>
      <w:r w:rsidRPr="005C010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18.06.1984 </w:t>
      </w:r>
      <w:r w:rsidRPr="005C010B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5C010B">
        <w:rPr>
          <w:sz w:val="28"/>
          <w:szCs w:val="28"/>
        </w:rPr>
        <w:t xml:space="preserve"> рождения, образование</w:t>
      </w:r>
      <w:r>
        <w:rPr>
          <w:sz w:val="28"/>
          <w:szCs w:val="28"/>
        </w:rPr>
        <w:t xml:space="preserve"> высшее</w:t>
      </w:r>
      <w:r w:rsidRPr="005C010B">
        <w:rPr>
          <w:sz w:val="28"/>
          <w:szCs w:val="28"/>
        </w:rPr>
        <w:t xml:space="preserve">, </w:t>
      </w:r>
      <w:r>
        <w:rPr>
          <w:sz w:val="28"/>
          <w:szCs w:val="28"/>
        </w:rPr>
        <w:t>учитель истории и обществознания</w:t>
      </w:r>
      <w:r w:rsidRPr="005C010B">
        <w:rPr>
          <w:sz w:val="28"/>
          <w:szCs w:val="28"/>
        </w:rPr>
        <w:t>,</w:t>
      </w:r>
      <w:r>
        <w:rPr>
          <w:sz w:val="28"/>
          <w:szCs w:val="28"/>
        </w:rPr>
        <w:t xml:space="preserve"> МКОУ «Шайдуровская СОШ им.Героя Советского Союза Г.И.Выглазова»,</w:t>
      </w:r>
      <w:r w:rsidRPr="005C010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предложенную</w:t>
      </w:r>
      <w:r w:rsidRPr="005C010B">
        <w:rPr>
          <w:sz w:val="28"/>
          <w:szCs w:val="28"/>
        </w:rPr>
        <w:t xml:space="preserve"> для назначения в состав комиссии </w:t>
      </w:r>
      <w:r>
        <w:rPr>
          <w:sz w:val="28"/>
          <w:szCs w:val="28"/>
        </w:rPr>
        <w:t>собранием избирателей по месту работы;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Шадрин Сергей Николаевич, 01.12.1953</w:t>
      </w:r>
      <w:r w:rsidRPr="005C010B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5C010B">
        <w:rPr>
          <w:sz w:val="28"/>
          <w:szCs w:val="28"/>
        </w:rPr>
        <w:t xml:space="preserve"> рождения, образование</w:t>
      </w:r>
      <w:r>
        <w:rPr>
          <w:sz w:val="28"/>
          <w:szCs w:val="28"/>
        </w:rPr>
        <w:t xml:space="preserve"> высшее</w:t>
      </w:r>
      <w:r w:rsidRPr="005C010B">
        <w:rPr>
          <w:sz w:val="28"/>
          <w:szCs w:val="28"/>
        </w:rPr>
        <w:t xml:space="preserve">, </w:t>
      </w:r>
      <w:r>
        <w:rPr>
          <w:sz w:val="28"/>
          <w:szCs w:val="28"/>
        </w:rPr>
        <w:t>пенсионер</w:t>
      </w:r>
      <w:r w:rsidRPr="005C010B">
        <w:rPr>
          <w:sz w:val="28"/>
          <w:szCs w:val="28"/>
        </w:rPr>
        <w:t>,</w:t>
      </w:r>
      <w:r w:rsidRPr="005C010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предложенного</w:t>
      </w:r>
      <w:r w:rsidRPr="005C010B">
        <w:rPr>
          <w:sz w:val="28"/>
          <w:szCs w:val="28"/>
        </w:rPr>
        <w:t xml:space="preserve"> для назначения в состав комиссии </w:t>
      </w:r>
      <w:r>
        <w:rPr>
          <w:sz w:val="28"/>
          <w:szCs w:val="28"/>
        </w:rPr>
        <w:t>собранием избирателей по месту жительства;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Шадрина Надежда Владимировна, 01.04.1961 года рождения, образование среднее профессиональное, пенсионерка, предложенную для назначения в состав комиссии собранием избирателей по месту жительства;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Анна Олеговна, 10.08.1995 года рождения, образование среднее профессиональное, специалист, Администрация Шайдуровского сельсовета Сузунского района Новосибирской области, предложенную для назначения в состав комиссии политической партией «Единая Россия»;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Кондратьева Татьяна Борисовна, 13.04.1962 года рождения, образование высшее, заведующая, МКУК «КДО Сузунского района Шайдуровский ДК», </w:t>
      </w:r>
      <w:r>
        <w:rPr>
          <w:sz w:val="28"/>
          <w:szCs w:val="28"/>
        </w:rPr>
        <w:lastRenderedPageBreak/>
        <w:t>предложенную для назначения в состав комиссии политической партией «Справедливая Россия»;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Девяткин Василий Владимирович,  28.03.1991 года рождения, образование начальное профессиональное, тракторист-машинист экскаватора, МУП «Шайдуровское ЖКХ», предложенного для назначения в состав комиссии собранием избирателей по месту работы;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Колесникова Марина Николаевна, 14.10.1990 года рождения, образование высшее, бухгалтер, ЗАО «Пламя», предложенную для назначения в состав комиссии</w:t>
      </w:r>
      <w:r w:rsidRPr="00CF7172">
        <w:rPr>
          <w:sz w:val="28"/>
          <w:szCs w:val="28"/>
        </w:rPr>
        <w:t xml:space="preserve"> </w:t>
      </w:r>
      <w:r>
        <w:rPr>
          <w:sz w:val="28"/>
          <w:szCs w:val="28"/>
        </w:rPr>
        <w:t>собранием избирателей по месту работы.</w:t>
      </w:r>
    </w:p>
    <w:p w:rsidR="006675A6" w:rsidRDefault="006675A6" w:rsidP="006675A6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0"/>
        </w:rPr>
      </w:pPr>
      <w:r w:rsidRPr="005C010B">
        <w:rPr>
          <w:sz w:val="28"/>
          <w:szCs w:val="20"/>
        </w:rPr>
        <w:t xml:space="preserve">2. </w:t>
      </w:r>
      <w:r>
        <w:rPr>
          <w:sz w:val="28"/>
          <w:szCs w:val="20"/>
        </w:rPr>
        <w:t>И</w:t>
      </w:r>
      <w:r w:rsidRPr="005C010B">
        <w:rPr>
          <w:sz w:val="28"/>
          <w:szCs w:val="20"/>
        </w:rPr>
        <w:t xml:space="preserve">збирательной комиссии </w:t>
      </w:r>
      <w:r>
        <w:rPr>
          <w:sz w:val="28"/>
          <w:szCs w:val="28"/>
        </w:rPr>
        <w:t>Шайдуровского сельсовета Сузунского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5C010B">
        <w:rPr>
          <w:sz w:val="28"/>
          <w:szCs w:val="20"/>
        </w:rPr>
        <w:t xml:space="preserve">провести </w:t>
      </w:r>
      <w:r>
        <w:rPr>
          <w:sz w:val="28"/>
          <w:szCs w:val="20"/>
        </w:rPr>
        <w:t xml:space="preserve">первое </w:t>
      </w:r>
      <w:r w:rsidRPr="00682A93">
        <w:rPr>
          <w:sz w:val="28"/>
          <w:szCs w:val="20"/>
        </w:rPr>
        <w:t xml:space="preserve">организационное заседание не позднее </w:t>
      </w:r>
      <w:r>
        <w:rPr>
          <w:sz w:val="28"/>
          <w:szCs w:val="20"/>
        </w:rPr>
        <w:t>09.08.2017 года.</w:t>
      </w:r>
    </w:p>
    <w:p w:rsidR="006675A6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  <w:r w:rsidRPr="005C010B">
        <w:rPr>
          <w:sz w:val="28"/>
          <w:szCs w:val="20"/>
        </w:rPr>
        <w:t xml:space="preserve">3.Опубликовать настоящее решение </w:t>
      </w:r>
      <w:r>
        <w:rPr>
          <w:sz w:val="28"/>
          <w:szCs w:val="20"/>
        </w:rPr>
        <w:t>в информационном издании «Шайдуровский вестник»</w:t>
      </w:r>
    </w:p>
    <w:p w:rsidR="006675A6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</w:p>
    <w:p w:rsidR="006675A6" w:rsidRDefault="006675A6" w:rsidP="006675A6">
      <w:pPr>
        <w:widowControl w:val="0"/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Глава Шайдуровского сельсовета</w:t>
      </w:r>
    </w:p>
    <w:p w:rsidR="006675A6" w:rsidRDefault="006675A6" w:rsidP="006675A6">
      <w:pPr>
        <w:widowControl w:val="0"/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                                          Сузунского района</w:t>
      </w:r>
    </w:p>
    <w:p w:rsidR="006675A6" w:rsidRDefault="006675A6" w:rsidP="006675A6">
      <w:pPr>
        <w:widowControl w:val="0"/>
        <w:shd w:val="clear" w:color="auto" w:fill="FFFFFF"/>
        <w:tabs>
          <w:tab w:val="left" w:pos="993"/>
          <w:tab w:val="left" w:pos="618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  <w:r>
        <w:rPr>
          <w:sz w:val="28"/>
          <w:szCs w:val="28"/>
        </w:rPr>
        <w:tab/>
        <w:t>Новосибирской области</w:t>
      </w:r>
    </w:p>
    <w:p w:rsidR="006675A6" w:rsidRDefault="006675A6" w:rsidP="006675A6">
      <w:pPr>
        <w:widowControl w:val="0"/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675A6" w:rsidRDefault="006675A6" w:rsidP="006675A6">
      <w:pPr>
        <w:widowControl w:val="0"/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</w:p>
    <w:p w:rsidR="006675A6" w:rsidRPr="0040464E" w:rsidRDefault="006675A6" w:rsidP="006675A6">
      <w:pPr>
        <w:widowControl w:val="0"/>
        <w:shd w:val="clear" w:color="auto" w:fill="FFFFFF"/>
        <w:tabs>
          <w:tab w:val="left" w:pos="993"/>
          <w:tab w:val="left" w:pos="61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Ю.А.Жеребненко</w:t>
      </w:r>
      <w:r>
        <w:rPr>
          <w:sz w:val="28"/>
          <w:szCs w:val="28"/>
        </w:rPr>
        <w:tab/>
        <w:t xml:space="preserve">                                        Д.Г.Сизов</w:t>
      </w:r>
    </w:p>
    <w:p w:rsidR="006675A6" w:rsidRPr="0040464E" w:rsidRDefault="006675A6" w:rsidP="006675A6">
      <w:pPr>
        <w:rPr>
          <w:sz w:val="28"/>
          <w:szCs w:val="28"/>
        </w:rPr>
      </w:pPr>
    </w:p>
    <w:p w:rsidR="006675A6" w:rsidRPr="005C010B" w:rsidRDefault="006675A6" w:rsidP="006675A6">
      <w:pPr>
        <w:tabs>
          <w:tab w:val="left" w:pos="82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0"/>
        </w:rPr>
      </w:pPr>
    </w:p>
    <w:p w:rsidR="006675A6" w:rsidRDefault="006675A6" w:rsidP="006675A6">
      <w:pPr>
        <w:autoSpaceDE w:val="0"/>
        <w:autoSpaceDN w:val="0"/>
        <w:ind w:firstLine="567"/>
        <w:jc w:val="both"/>
      </w:pPr>
    </w:p>
    <w:p w:rsidR="006675A6" w:rsidRDefault="006675A6" w:rsidP="00DA3D9F">
      <w:pPr>
        <w:jc w:val="right"/>
        <w:rPr>
          <w:sz w:val="28"/>
          <w:szCs w:val="28"/>
        </w:rPr>
      </w:pPr>
    </w:p>
    <w:p w:rsidR="00DA3D9F" w:rsidRDefault="00DA3D9F" w:rsidP="00DA3D9F">
      <w:pPr>
        <w:jc w:val="right"/>
        <w:rPr>
          <w:sz w:val="28"/>
          <w:szCs w:val="28"/>
        </w:rPr>
      </w:pPr>
    </w:p>
    <w:p w:rsidR="0026541A" w:rsidRPr="003979FD" w:rsidRDefault="0026541A" w:rsidP="0026541A"/>
    <w:p w:rsidR="00471D26" w:rsidRDefault="00471D26" w:rsidP="00892256">
      <w:pPr>
        <w:pStyle w:val="a6"/>
        <w:tabs>
          <w:tab w:val="left" w:pos="708"/>
        </w:tabs>
      </w:pPr>
    </w:p>
    <w:p w:rsidR="00892256" w:rsidRPr="00AC68F0" w:rsidRDefault="00892256" w:rsidP="00892256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0C706B">
      <w:headerReference w:type="even" r:id="rId13"/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3C5" w:rsidRDefault="002603C5">
      <w:r>
        <w:separator/>
      </w:r>
    </w:p>
  </w:endnote>
  <w:endnote w:type="continuationSeparator" w:id="1">
    <w:p w:rsidR="002603C5" w:rsidRDefault="00260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3C5" w:rsidRDefault="002603C5">
      <w:r>
        <w:separator/>
      </w:r>
    </w:p>
  </w:footnote>
  <w:footnote w:type="continuationSeparator" w:id="1">
    <w:p w:rsidR="002603C5" w:rsidRDefault="00260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A6" w:rsidRDefault="009B448A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6675A6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6675A6" w:rsidRDefault="006675A6">
    <w:pPr>
      <w:pStyle w:val="a6"/>
    </w:pPr>
  </w:p>
  <w:p w:rsidR="006675A6" w:rsidRDefault="006675A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>
    <w:nsid w:val="04EE597C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284334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0EE05915"/>
    <w:multiLevelType w:val="hybridMultilevel"/>
    <w:tmpl w:val="7264EFB0"/>
    <w:lvl w:ilvl="0" w:tplc="9C9C9282">
      <w:numFmt w:val="bullet"/>
      <w:lvlText w:val="-"/>
      <w:lvlJc w:val="left"/>
      <w:pPr>
        <w:tabs>
          <w:tab w:val="num" w:pos="720"/>
        </w:tabs>
        <w:ind w:left="360" w:firstLine="0"/>
      </w:pPr>
      <w:rPr>
        <w:rFonts w:ascii="Times New Roman" w:eastAsia="Times New Roman" w:hAnsi="Times New Roman" w:cs="Times New Roman" w:hint="default"/>
      </w:r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FC41C4"/>
    <w:multiLevelType w:val="multilevel"/>
    <w:tmpl w:val="3E3E5F4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18356947"/>
    <w:multiLevelType w:val="multilevel"/>
    <w:tmpl w:val="A918AECC"/>
    <w:lvl w:ilvl="0">
      <w:start w:val="1"/>
      <w:numFmt w:val="decimal"/>
      <w:lvlText w:val="%1."/>
      <w:lvlJc w:val="left"/>
      <w:pPr>
        <w:ind w:left="1617" w:hanging="10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cs="Times New Roman" w:hint="default"/>
      </w:rPr>
    </w:lvl>
  </w:abstractNum>
  <w:abstractNum w:abstractNumId="13">
    <w:nsid w:val="1A92064F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14">
    <w:nsid w:val="1AE6166C"/>
    <w:multiLevelType w:val="multilevel"/>
    <w:tmpl w:val="AF1C7AB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5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F3D260D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7">
    <w:nsid w:val="228214AD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8">
    <w:nsid w:val="23202FD6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19">
    <w:nsid w:val="24806B3F"/>
    <w:multiLevelType w:val="hybridMultilevel"/>
    <w:tmpl w:val="0424171A"/>
    <w:lvl w:ilvl="0" w:tplc="152EEB0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2CCD7F7C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2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372E17B1"/>
    <w:multiLevelType w:val="hybridMultilevel"/>
    <w:tmpl w:val="2A00B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9282">
      <w:numFmt w:val="bullet"/>
      <w:lvlText w:val="-"/>
      <w:lvlJc w:val="left"/>
      <w:pPr>
        <w:tabs>
          <w:tab w:val="num" w:pos="1440"/>
        </w:tabs>
        <w:ind w:left="1080" w:firstLine="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85669D0"/>
    <w:multiLevelType w:val="hybridMultilevel"/>
    <w:tmpl w:val="24227C16"/>
    <w:lvl w:ilvl="0" w:tplc="80141ED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C21303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27">
    <w:nsid w:val="3DFD4B84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28">
    <w:nsid w:val="3EE470D7"/>
    <w:multiLevelType w:val="hybridMultilevel"/>
    <w:tmpl w:val="9738B672"/>
    <w:lvl w:ilvl="0" w:tplc="D0CEFEE8">
      <w:start w:val="1"/>
      <w:numFmt w:val="decimal"/>
      <w:lvlText w:val="%1."/>
      <w:lvlJc w:val="left"/>
      <w:pPr>
        <w:ind w:left="177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43323E1"/>
    <w:multiLevelType w:val="multilevel"/>
    <w:tmpl w:val="06CE6B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0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4D2A0894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2B077EF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35">
    <w:nsid w:val="5A3748FF"/>
    <w:multiLevelType w:val="hybridMultilevel"/>
    <w:tmpl w:val="5554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62AC24B5"/>
    <w:multiLevelType w:val="hybridMultilevel"/>
    <w:tmpl w:val="67D24734"/>
    <w:lvl w:ilvl="0" w:tplc="ABFC954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3C30EF1"/>
    <w:multiLevelType w:val="multilevel"/>
    <w:tmpl w:val="3200826C"/>
    <w:lvl w:ilvl="0">
      <w:start w:val="1"/>
      <w:numFmt w:val="decimal"/>
      <w:lvlText w:val="%1."/>
      <w:lvlJc w:val="left"/>
      <w:pPr>
        <w:ind w:left="99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39">
    <w:nsid w:val="6CD458E1"/>
    <w:multiLevelType w:val="multilevel"/>
    <w:tmpl w:val="59EAD5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4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22"/>
  </w:num>
  <w:num w:numId="8">
    <w:abstractNumId w:val="36"/>
  </w:num>
  <w:num w:numId="9">
    <w:abstractNumId w:val="30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19"/>
  </w:num>
  <w:num w:numId="13">
    <w:abstractNumId w:val="8"/>
  </w:num>
  <w:num w:numId="14">
    <w:abstractNumId w:val="11"/>
  </w:num>
  <w:num w:numId="15">
    <w:abstractNumId w:val="2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5"/>
  </w:num>
  <w:num w:numId="21">
    <w:abstractNumId w:val="17"/>
  </w:num>
  <w:num w:numId="22">
    <w:abstractNumId w:val="25"/>
  </w:num>
  <w:num w:numId="23">
    <w:abstractNumId w:val="38"/>
  </w:num>
  <w:num w:numId="24">
    <w:abstractNumId w:val="34"/>
  </w:num>
  <w:num w:numId="25">
    <w:abstractNumId w:val="12"/>
  </w:num>
  <w:num w:numId="26">
    <w:abstractNumId w:val="9"/>
  </w:num>
  <w:num w:numId="27">
    <w:abstractNumId w:val="39"/>
  </w:num>
  <w:num w:numId="28">
    <w:abstractNumId w:val="13"/>
  </w:num>
  <w:num w:numId="29">
    <w:abstractNumId w:val="14"/>
  </w:num>
  <w:num w:numId="30">
    <w:abstractNumId w:val="27"/>
  </w:num>
  <w:num w:numId="31">
    <w:abstractNumId w:val="26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0"/>
  </w:num>
  <w:num w:numId="35">
    <w:abstractNumId w:val="40"/>
  </w:num>
  <w:num w:numId="36">
    <w:abstractNumId w:val="33"/>
  </w:num>
  <w:num w:numId="37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CE3"/>
    <w:rsid w:val="000D0E0F"/>
    <w:rsid w:val="000D1DEF"/>
    <w:rsid w:val="000D4525"/>
    <w:rsid w:val="000D72A5"/>
    <w:rsid w:val="000E0B08"/>
    <w:rsid w:val="000E26AD"/>
    <w:rsid w:val="000E4337"/>
    <w:rsid w:val="000F18BB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50BE5"/>
    <w:rsid w:val="0015413A"/>
    <w:rsid w:val="00161E99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2C46"/>
    <w:rsid w:val="001F486F"/>
    <w:rsid w:val="001F5632"/>
    <w:rsid w:val="001F6365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03C5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D1C56"/>
    <w:rsid w:val="002D2429"/>
    <w:rsid w:val="002D31AD"/>
    <w:rsid w:val="002D5295"/>
    <w:rsid w:val="002E26F3"/>
    <w:rsid w:val="002E4CB7"/>
    <w:rsid w:val="002F0DD3"/>
    <w:rsid w:val="00301B06"/>
    <w:rsid w:val="0030434D"/>
    <w:rsid w:val="00306023"/>
    <w:rsid w:val="00306F3D"/>
    <w:rsid w:val="00307FF8"/>
    <w:rsid w:val="003105EC"/>
    <w:rsid w:val="0031171F"/>
    <w:rsid w:val="0031238D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084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306"/>
    <w:rsid w:val="00480365"/>
    <w:rsid w:val="00480B22"/>
    <w:rsid w:val="004814A9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4AE1"/>
    <w:rsid w:val="004D6290"/>
    <w:rsid w:val="004E16EF"/>
    <w:rsid w:val="004E1BC5"/>
    <w:rsid w:val="004E334F"/>
    <w:rsid w:val="004E4B5E"/>
    <w:rsid w:val="004F0C93"/>
    <w:rsid w:val="004F523A"/>
    <w:rsid w:val="004F569C"/>
    <w:rsid w:val="004F63BA"/>
    <w:rsid w:val="004F6EC1"/>
    <w:rsid w:val="004F7088"/>
    <w:rsid w:val="00505A16"/>
    <w:rsid w:val="005060DD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8F0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312"/>
    <w:rsid w:val="005B656C"/>
    <w:rsid w:val="005B6C85"/>
    <w:rsid w:val="005C05CE"/>
    <w:rsid w:val="005C1D0E"/>
    <w:rsid w:val="005C3CA4"/>
    <w:rsid w:val="005C6A4E"/>
    <w:rsid w:val="005D255F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14CB"/>
    <w:rsid w:val="006559AF"/>
    <w:rsid w:val="00657307"/>
    <w:rsid w:val="00661343"/>
    <w:rsid w:val="006640A7"/>
    <w:rsid w:val="00664CCB"/>
    <w:rsid w:val="006675A6"/>
    <w:rsid w:val="00672C0C"/>
    <w:rsid w:val="00674E45"/>
    <w:rsid w:val="00680CE1"/>
    <w:rsid w:val="00685516"/>
    <w:rsid w:val="006934B4"/>
    <w:rsid w:val="00694883"/>
    <w:rsid w:val="006A0C79"/>
    <w:rsid w:val="006A2FE7"/>
    <w:rsid w:val="006A576D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2A21"/>
    <w:rsid w:val="006E3582"/>
    <w:rsid w:val="006E4C71"/>
    <w:rsid w:val="006E7641"/>
    <w:rsid w:val="006F0AAD"/>
    <w:rsid w:val="006F1099"/>
    <w:rsid w:val="006F2C9B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00B3"/>
    <w:rsid w:val="008C1583"/>
    <w:rsid w:val="008C1AE5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01F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A7127"/>
    <w:rsid w:val="009B448A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3E8F"/>
    <w:rsid w:val="00A24A4A"/>
    <w:rsid w:val="00A267AF"/>
    <w:rsid w:val="00A26A9E"/>
    <w:rsid w:val="00A26DAA"/>
    <w:rsid w:val="00A27BED"/>
    <w:rsid w:val="00A3245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67A32"/>
    <w:rsid w:val="00A701DB"/>
    <w:rsid w:val="00A70444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84"/>
    <w:rsid w:val="00B07C3C"/>
    <w:rsid w:val="00B11D4C"/>
    <w:rsid w:val="00B11EE5"/>
    <w:rsid w:val="00B11F51"/>
    <w:rsid w:val="00B13DB8"/>
    <w:rsid w:val="00B143F4"/>
    <w:rsid w:val="00B14487"/>
    <w:rsid w:val="00B145CC"/>
    <w:rsid w:val="00B151FA"/>
    <w:rsid w:val="00B15B56"/>
    <w:rsid w:val="00B17066"/>
    <w:rsid w:val="00B1798F"/>
    <w:rsid w:val="00B25B86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44B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A3F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214C"/>
    <w:rsid w:val="00C42C90"/>
    <w:rsid w:val="00C42DD3"/>
    <w:rsid w:val="00C47EFD"/>
    <w:rsid w:val="00C50695"/>
    <w:rsid w:val="00C5096E"/>
    <w:rsid w:val="00C541C3"/>
    <w:rsid w:val="00C606D2"/>
    <w:rsid w:val="00C607EA"/>
    <w:rsid w:val="00C61FDC"/>
    <w:rsid w:val="00C626EE"/>
    <w:rsid w:val="00C6607B"/>
    <w:rsid w:val="00C71301"/>
    <w:rsid w:val="00C71533"/>
    <w:rsid w:val="00C72D40"/>
    <w:rsid w:val="00C762BA"/>
    <w:rsid w:val="00C764EF"/>
    <w:rsid w:val="00C821FE"/>
    <w:rsid w:val="00C839BB"/>
    <w:rsid w:val="00C8560C"/>
    <w:rsid w:val="00C90D22"/>
    <w:rsid w:val="00C91F4C"/>
    <w:rsid w:val="00C93329"/>
    <w:rsid w:val="00C963A8"/>
    <w:rsid w:val="00CA18D6"/>
    <w:rsid w:val="00CB0A71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775"/>
    <w:rsid w:val="00CE3FC3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9F"/>
    <w:rsid w:val="00DA3DBF"/>
    <w:rsid w:val="00DA5638"/>
    <w:rsid w:val="00DB0B5B"/>
    <w:rsid w:val="00DB23D9"/>
    <w:rsid w:val="00DB3F48"/>
    <w:rsid w:val="00DB6484"/>
    <w:rsid w:val="00DC1041"/>
    <w:rsid w:val="00DC4052"/>
    <w:rsid w:val="00DD0FCA"/>
    <w:rsid w:val="00DD234F"/>
    <w:rsid w:val="00DD6923"/>
    <w:rsid w:val="00DE2CCE"/>
    <w:rsid w:val="00DE2F7F"/>
    <w:rsid w:val="00DE3382"/>
    <w:rsid w:val="00DE66F4"/>
    <w:rsid w:val="00DE6B04"/>
    <w:rsid w:val="00DF1B1D"/>
    <w:rsid w:val="00DF4E9B"/>
    <w:rsid w:val="00DF5AE7"/>
    <w:rsid w:val="00E02719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1668"/>
    <w:rsid w:val="00F53598"/>
    <w:rsid w:val="00F57095"/>
    <w:rsid w:val="00F614A7"/>
    <w:rsid w:val="00F63EC4"/>
    <w:rsid w:val="00F646E4"/>
    <w:rsid w:val="00F64BA3"/>
    <w:rsid w:val="00F7752B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3778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30"/>
        <o:r id="V:Rule9" type="connector" idref="#_x0000_s1027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link w:val="ad"/>
    <w:uiPriority w:val="99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uiPriority w:val="99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"/>
    <w:link w:val="a4"/>
    <w:uiPriority w:val="99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">
    <w:name w:val="heading"/>
    <w:basedOn w:val="a"/>
    <w:rsid w:val="008E501F"/>
    <w:pPr>
      <w:spacing w:after="192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aydurowo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g.ru/gazeta/rg/2009/02/1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4_upr@rosregistr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54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zun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8015</Words>
  <Characters>45689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53597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13</cp:revision>
  <cp:lastPrinted>2017-11-17T06:39:00Z</cp:lastPrinted>
  <dcterms:created xsi:type="dcterms:W3CDTF">2017-09-19T06:58:00Z</dcterms:created>
  <dcterms:modified xsi:type="dcterms:W3CDTF">2017-11-17T06:51:00Z</dcterms:modified>
</cp:coreProperties>
</file>